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BA435AE" w14:textId="77777777" w:rsidR="00B9584D" w:rsidRPr="00124EE0" w:rsidRDefault="00B9584D">
      <w:pPr>
        <w:spacing w:line="276" w:lineRule="auto"/>
        <w:jc w:val="right"/>
        <w:rPr>
          <w:rFonts w:ascii="Arial" w:hAnsi="Arial" w:cs="Arial"/>
          <w:sz w:val="22"/>
          <w:szCs w:val="22"/>
        </w:rPr>
      </w:pPr>
      <w:r w:rsidRPr="00124EE0">
        <w:rPr>
          <w:rFonts w:ascii="Arial" w:hAnsi="Arial" w:cs="Arial"/>
          <w:sz w:val="22"/>
          <w:szCs w:val="22"/>
        </w:rPr>
        <w:t xml:space="preserve">Załącznik Nr </w:t>
      </w:r>
      <w:r w:rsidR="001163B7" w:rsidRPr="00124EE0">
        <w:rPr>
          <w:rFonts w:ascii="Arial" w:hAnsi="Arial" w:cs="Arial"/>
          <w:sz w:val="22"/>
          <w:szCs w:val="22"/>
        </w:rPr>
        <w:t>3</w:t>
      </w:r>
      <w:r w:rsidRPr="00124EE0">
        <w:rPr>
          <w:rFonts w:ascii="Arial" w:hAnsi="Arial" w:cs="Arial"/>
          <w:sz w:val="22"/>
          <w:szCs w:val="22"/>
        </w:rPr>
        <w:t xml:space="preserve"> do SWZ</w:t>
      </w:r>
    </w:p>
    <w:p w14:paraId="05AC0AD6" w14:textId="77777777" w:rsidR="00B9584D" w:rsidRPr="00124EE0" w:rsidRDefault="00B9584D">
      <w:pPr>
        <w:spacing w:line="276" w:lineRule="auto"/>
        <w:jc w:val="right"/>
        <w:rPr>
          <w:rFonts w:ascii="Arial" w:hAnsi="Arial" w:cs="Arial"/>
          <w:sz w:val="22"/>
          <w:szCs w:val="22"/>
        </w:rPr>
      </w:pPr>
    </w:p>
    <w:p w14:paraId="3428772E" w14:textId="77777777" w:rsidR="00B9584D" w:rsidRPr="00124EE0" w:rsidRDefault="00B9584D">
      <w:pPr>
        <w:pStyle w:val="Tekstpodstawowy"/>
        <w:pBdr>
          <w:top w:val="none" w:sz="0" w:space="0" w:color="000000"/>
          <w:left w:val="none" w:sz="0" w:space="0" w:color="000000"/>
          <w:bottom w:val="single" w:sz="4" w:space="1" w:color="000000"/>
          <w:right w:val="none" w:sz="0" w:space="0" w:color="000000"/>
        </w:pBdr>
        <w:spacing w:line="276" w:lineRule="auto"/>
        <w:jc w:val="center"/>
        <w:rPr>
          <w:color w:val="000000"/>
          <w:sz w:val="22"/>
          <w:szCs w:val="22"/>
        </w:rPr>
      </w:pPr>
      <w:r w:rsidRPr="00124EE0">
        <w:rPr>
          <w:color w:val="000000"/>
          <w:sz w:val="22"/>
          <w:szCs w:val="22"/>
        </w:rPr>
        <w:t>Wzór formularza ofertowego</w:t>
      </w:r>
    </w:p>
    <w:p w14:paraId="79200A8D" w14:textId="77777777" w:rsidR="00B9584D" w:rsidRPr="00124EE0" w:rsidRDefault="00B9584D">
      <w:pPr>
        <w:tabs>
          <w:tab w:val="left" w:pos="567"/>
        </w:tabs>
        <w:spacing w:line="276" w:lineRule="auto"/>
        <w:jc w:val="center"/>
        <w:rPr>
          <w:rFonts w:ascii="Arial" w:hAnsi="Arial" w:cs="Arial"/>
          <w:b/>
          <w:bCs/>
          <w:color w:val="000000"/>
          <w:sz w:val="22"/>
          <w:szCs w:val="22"/>
        </w:rPr>
      </w:pPr>
    </w:p>
    <w:p w14:paraId="5D41BAE2" w14:textId="77777777" w:rsidR="00B9584D" w:rsidRPr="00124EE0" w:rsidRDefault="00B9584D">
      <w:pPr>
        <w:pStyle w:val="Akapitzlist"/>
        <w:tabs>
          <w:tab w:val="left" w:pos="142"/>
        </w:tabs>
        <w:spacing w:line="276" w:lineRule="auto"/>
        <w:ind w:left="284"/>
        <w:jc w:val="both"/>
        <w:rPr>
          <w:rFonts w:ascii="Arial" w:hAnsi="Arial" w:cs="Arial"/>
          <w:b/>
          <w:bCs/>
          <w:color w:val="000000"/>
          <w:sz w:val="22"/>
          <w:szCs w:val="22"/>
        </w:rPr>
      </w:pPr>
    </w:p>
    <w:p w14:paraId="3DAB4D17" w14:textId="77777777" w:rsidR="00B9584D" w:rsidRPr="00124EE0" w:rsidRDefault="00B9584D" w:rsidP="00C34086">
      <w:pPr>
        <w:pStyle w:val="Akapitzlist"/>
        <w:numPr>
          <w:ilvl w:val="3"/>
          <w:numId w:val="5"/>
        </w:numPr>
        <w:tabs>
          <w:tab w:val="left" w:pos="142"/>
        </w:tabs>
        <w:spacing w:line="276" w:lineRule="auto"/>
        <w:ind w:left="284" w:hanging="426"/>
        <w:jc w:val="both"/>
        <w:rPr>
          <w:rFonts w:ascii="Arial" w:hAnsi="Arial" w:cs="Arial"/>
          <w:b/>
          <w:bCs/>
          <w:color w:val="000000"/>
          <w:sz w:val="22"/>
          <w:szCs w:val="22"/>
          <w:lang w:val="en-US"/>
        </w:rPr>
      </w:pPr>
      <w:r w:rsidRPr="00124EE0">
        <w:rPr>
          <w:rFonts w:ascii="Arial" w:hAnsi="Arial" w:cs="Arial"/>
          <w:b/>
          <w:bCs/>
          <w:color w:val="000000"/>
          <w:sz w:val="22"/>
          <w:szCs w:val="22"/>
        </w:rPr>
        <w:t>DANE DOTYCZĄCE ZAMAWIAJĄCEGO.</w:t>
      </w:r>
    </w:p>
    <w:p w14:paraId="13C2E98F" w14:textId="77777777" w:rsidR="008E6FA3" w:rsidRPr="008E6FA3" w:rsidRDefault="008E6FA3" w:rsidP="008E6FA3">
      <w:pPr>
        <w:ind w:left="360"/>
        <w:rPr>
          <w:rFonts w:ascii="Cambria" w:hAnsi="Cambria"/>
        </w:rPr>
      </w:pPr>
      <w:bookmarkStart w:id="0" w:name="_Hlk69650114"/>
      <w:r w:rsidRPr="008E6FA3">
        <w:rPr>
          <w:rFonts w:ascii="Cambria" w:hAnsi="Cambria"/>
          <w:b/>
          <w:bCs/>
        </w:rPr>
        <w:t xml:space="preserve">Gmina Chrzanów, </w:t>
      </w:r>
      <w:r w:rsidRPr="008E6FA3">
        <w:rPr>
          <w:rFonts w:ascii="Cambria" w:hAnsi="Cambria"/>
        </w:rPr>
        <w:t>zwana dalej Zamawiającym</w:t>
      </w:r>
    </w:p>
    <w:p w14:paraId="3786CCF2" w14:textId="77777777" w:rsidR="008E6FA3" w:rsidRPr="008E6FA3" w:rsidRDefault="008E6FA3" w:rsidP="008E6FA3">
      <w:pPr>
        <w:ind w:firstLine="360"/>
        <w:rPr>
          <w:rFonts w:ascii="Cambria" w:hAnsi="Cambria"/>
        </w:rPr>
      </w:pPr>
      <w:bookmarkStart w:id="1" w:name="_Hlk69649982"/>
      <w:r w:rsidRPr="008E6FA3">
        <w:rPr>
          <w:rFonts w:ascii="Cambria" w:hAnsi="Cambria"/>
        </w:rPr>
        <w:t>Chrzanów Trzeci 112, 23-205 Chrzanów</w:t>
      </w:r>
    </w:p>
    <w:bookmarkEnd w:id="0"/>
    <w:bookmarkEnd w:id="1"/>
    <w:p w14:paraId="49712A05" w14:textId="77777777" w:rsidR="008E6FA3" w:rsidRPr="008E6FA3" w:rsidRDefault="008E6FA3" w:rsidP="008E6FA3">
      <w:pPr>
        <w:ind w:firstLine="360"/>
        <w:rPr>
          <w:rFonts w:ascii="Cambria" w:hAnsi="Cambria"/>
        </w:rPr>
      </w:pPr>
      <w:r w:rsidRPr="008E6FA3">
        <w:rPr>
          <w:rFonts w:ascii="Cambria" w:hAnsi="Cambria"/>
        </w:rPr>
        <w:t>Tel; fax: (015) 87-55-132, (015) 87-55-133</w:t>
      </w:r>
    </w:p>
    <w:p w14:paraId="1565CDF2" w14:textId="77777777" w:rsidR="008E6FA3" w:rsidRPr="008E6FA3" w:rsidRDefault="008E6FA3" w:rsidP="008E6FA3">
      <w:pPr>
        <w:ind w:firstLine="360"/>
        <w:rPr>
          <w:rFonts w:ascii="Cambria" w:hAnsi="Cambria"/>
        </w:rPr>
      </w:pPr>
      <w:r w:rsidRPr="008E6FA3">
        <w:rPr>
          <w:rFonts w:ascii="Cambria" w:hAnsi="Cambria"/>
        </w:rPr>
        <w:t>NIP 862-157-63-38</w:t>
      </w:r>
    </w:p>
    <w:p w14:paraId="0117C915" w14:textId="77777777" w:rsidR="00B9584D" w:rsidRPr="00124EE0" w:rsidRDefault="00B9584D" w:rsidP="001D74FA">
      <w:pPr>
        <w:widowControl w:val="0"/>
        <w:spacing w:line="276" w:lineRule="auto"/>
        <w:ind w:left="720"/>
        <w:jc w:val="both"/>
        <w:outlineLvl w:val="3"/>
        <w:rPr>
          <w:rFonts w:ascii="Arial" w:hAnsi="Arial" w:cs="Arial"/>
          <w:b/>
          <w:sz w:val="22"/>
          <w:szCs w:val="22"/>
        </w:rPr>
      </w:pPr>
    </w:p>
    <w:tbl>
      <w:tblPr>
        <w:tblW w:w="9671" w:type="dxa"/>
        <w:jc w:val="center"/>
        <w:tblLayout w:type="fixed"/>
        <w:tblLook w:val="0000" w:firstRow="0" w:lastRow="0" w:firstColumn="0" w:lastColumn="0" w:noHBand="0" w:noVBand="0"/>
      </w:tblPr>
      <w:tblGrid>
        <w:gridCol w:w="9671"/>
      </w:tblGrid>
      <w:tr w:rsidR="00B9584D" w:rsidRPr="00124EE0" w14:paraId="39BB9BCB" w14:textId="77777777" w:rsidTr="00B245F9">
        <w:trPr>
          <w:trHeight w:val="235"/>
          <w:jc w:val="center"/>
        </w:trPr>
        <w:tc>
          <w:tcPr>
            <w:tcW w:w="967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889E779" w14:textId="77777777" w:rsidR="00B9584D" w:rsidRPr="00124EE0" w:rsidRDefault="00B9584D">
            <w:pPr>
              <w:pStyle w:val="Akapitzlist"/>
              <w:numPr>
                <w:ilvl w:val="3"/>
                <w:numId w:val="5"/>
              </w:numPr>
              <w:spacing w:before="120"/>
              <w:ind w:left="345" w:hanging="284"/>
              <w:rPr>
                <w:rFonts w:ascii="Arial" w:eastAsia="Times New Roman" w:hAnsi="Arial" w:cs="Arial"/>
                <w:iCs/>
                <w:sz w:val="22"/>
                <w:szCs w:val="22"/>
              </w:rPr>
            </w:pPr>
            <w:r w:rsidRPr="00124EE0">
              <w:rPr>
                <w:rFonts w:ascii="Arial" w:hAnsi="Arial" w:cs="Arial"/>
                <w:b/>
                <w:iCs/>
                <w:sz w:val="22"/>
                <w:szCs w:val="22"/>
              </w:rPr>
              <w:t>DANE WYKONAWCY/WYKONAWCÓW.</w:t>
            </w:r>
          </w:p>
          <w:p w14:paraId="2D81D351" w14:textId="77777777" w:rsidR="00B9584D" w:rsidRPr="00124EE0" w:rsidRDefault="00B9584D">
            <w:pPr>
              <w:pStyle w:val="Tekstpodstawowy"/>
              <w:rPr>
                <w:rFonts w:eastAsia="Times New Roman"/>
                <w:b w:val="0"/>
                <w:iCs/>
                <w:sz w:val="22"/>
                <w:szCs w:val="22"/>
              </w:rPr>
            </w:pPr>
          </w:p>
          <w:p w14:paraId="68949EE8" w14:textId="77777777" w:rsidR="00B9584D" w:rsidRPr="00124EE0" w:rsidRDefault="00B9584D">
            <w:pPr>
              <w:pStyle w:val="Tekstpodstawowy"/>
              <w:numPr>
                <w:ilvl w:val="0"/>
                <w:numId w:val="11"/>
              </w:numPr>
              <w:ind w:left="316" w:hanging="284"/>
              <w:rPr>
                <w:iCs/>
                <w:sz w:val="22"/>
                <w:szCs w:val="22"/>
              </w:rPr>
            </w:pPr>
            <w:r w:rsidRPr="00124EE0">
              <w:rPr>
                <w:rFonts w:eastAsia="Times New Roman"/>
                <w:iCs/>
                <w:sz w:val="22"/>
                <w:szCs w:val="22"/>
              </w:rPr>
              <w:t>Osoba upoważniona do reprezentacji Wykonawcy/-ów i podpisująca ofertę:</w:t>
            </w:r>
          </w:p>
          <w:p w14:paraId="45C6C34D" w14:textId="77777777" w:rsidR="008E6FA3" w:rsidRDefault="00B9584D" w:rsidP="008E6FA3">
            <w:pPr>
              <w:pStyle w:val="Akapitzlist"/>
              <w:tabs>
                <w:tab w:val="left" w:pos="32"/>
              </w:tabs>
              <w:spacing w:line="360" w:lineRule="auto"/>
              <w:ind w:left="316"/>
              <w:rPr>
                <w:rFonts w:ascii="Arial" w:hAnsi="Arial" w:cs="Arial"/>
                <w:iCs/>
                <w:sz w:val="22"/>
                <w:szCs w:val="22"/>
              </w:rPr>
            </w:pPr>
            <w:r w:rsidRPr="00124EE0">
              <w:rPr>
                <w:rFonts w:ascii="Arial" w:hAnsi="Arial" w:cs="Arial"/>
                <w:iCs/>
                <w:sz w:val="22"/>
                <w:szCs w:val="22"/>
              </w:rPr>
              <w:t>…………………………………………..………………………………………………………………</w:t>
            </w:r>
          </w:p>
          <w:p w14:paraId="45E1271F" w14:textId="24FE2B10" w:rsidR="00B9584D" w:rsidRPr="00124EE0" w:rsidRDefault="00B9584D" w:rsidP="008E6FA3">
            <w:pPr>
              <w:pStyle w:val="Akapitzlist"/>
              <w:tabs>
                <w:tab w:val="left" w:pos="32"/>
              </w:tabs>
              <w:spacing w:line="360" w:lineRule="auto"/>
              <w:ind w:left="316"/>
              <w:rPr>
                <w:iCs/>
                <w:sz w:val="22"/>
                <w:szCs w:val="22"/>
              </w:rPr>
            </w:pPr>
            <w:r w:rsidRPr="00124EE0">
              <w:rPr>
                <w:rFonts w:eastAsia="Times New Roman"/>
                <w:iCs/>
                <w:sz w:val="22"/>
                <w:szCs w:val="22"/>
              </w:rPr>
              <w:t xml:space="preserve">Nazwa </w:t>
            </w:r>
            <w:r w:rsidRPr="00124EE0">
              <w:rPr>
                <w:rFonts w:eastAsia="Times New Roman"/>
                <w:sz w:val="22"/>
                <w:szCs w:val="22"/>
              </w:rPr>
              <w:t>albo imię i nazwisko</w:t>
            </w:r>
            <w:r w:rsidRPr="00124EE0">
              <w:rPr>
                <w:rFonts w:eastAsia="Times New Roman"/>
                <w:iCs/>
                <w:sz w:val="22"/>
                <w:szCs w:val="22"/>
              </w:rPr>
              <w:t xml:space="preserve"> Wykonawcy</w:t>
            </w:r>
            <w:r w:rsidRPr="00124EE0">
              <w:rPr>
                <w:rStyle w:val="Znakiprzypiswdolnych"/>
                <w:rFonts w:eastAsia="Times New Roman" w:cs="Arial"/>
                <w:iCs/>
                <w:sz w:val="22"/>
                <w:szCs w:val="22"/>
              </w:rPr>
              <w:footnoteReference w:id="1"/>
            </w:r>
            <w:r w:rsidRPr="00124EE0">
              <w:rPr>
                <w:rFonts w:eastAsia="Times New Roman"/>
                <w:iCs/>
                <w:sz w:val="22"/>
                <w:szCs w:val="22"/>
              </w:rPr>
              <w:t>:</w:t>
            </w:r>
          </w:p>
          <w:p w14:paraId="69A69A5D" w14:textId="27B5F9B3" w:rsidR="00B9584D" w:rsidRPr="00124EE0" w:rsidRDefault="00B9584D">
            <w:pPr>
              <w:pStyle w:val="Akapitzlist"/>
              <w:tabs>
                <w:tab w:val="left" w:pos="32"/>
              </w:tabs>
              <w:spacing w:line="360" w:lineRule="auto"/>
              <w:ind w:left="316"/>
              <w:rPr>
                <w:rFonts w:ascii="Arial" w:hAnsi="Arial" w:cs="Arial"/>
                <w:iCs/>
                <w:sz w:val="22"/>
                <w:szCs w:val="22"/>
              </w:rPr>
            </w:pPr>
            <w:r w:rsidRPr="00124EE0">
              <w:rPr>
                <w:rFonts w:ascii="Arial" w:hAnsi="Arial" w:cs="Arial"/>
                <w:iCs/>
                <w:sz w:val="22"/>
                <w:szCs w:val="22"/>
              </w:rPr>
              <w:t>…………………………………………..………………………………………………………………</w:t>
            </w:r>
          </w:p>
          <w:p w14:paraId="377CD447" w14:textId="5882A9B9" w:rsidR="00B9584D" w:rsidRPr="00124EE0" w:rsidRDefault="00B9584D">
            <w:pPr>
              <w:pStyle w:val="Akapitzlist"/>
              <w:tabs>
                <w:tab w:val="left" w:pos="32"/>
              </w:tabs>
              <w:spacing w:line="360" w:lineRule="auto"/>
              <w:ind w:left="316"/>
              <w:rPr>
                <w:rFonts w:ascii="Arial" w:hAnsi="Arial" w:cs="Arial"/>
                <w:sz w:val="22"/>
                <w:szCs w:val="22"/>
              </w:rPr>
            </w:pPr>
            <w:r w:rsidRPr="00124EE0">
              <w:rPr>
                <w:rFonts w:ascii="Arial" w:hAnsi="Arial" w:cs="Arial"/>
                <w:iCs/>
                <w:sz w:val="22"/>
                <w:szCs w:val="22"/>
              </w:rPr>
              <w:t>…………………………………………..……………………………………………………………</w:t>
            </w:r>
          </w:p>
          <w:p w14:paraId="4AE87040" w14:textId="77777777" w:rsidR="00B9584D" w:rsidRPr="00124EE0" w:rsidRDefault="00B9584D">
            <w:pPr>
              <w:pStyle w:val="Akapitzlist"/>
              <w:spacing w:line="360" w:lineRule="auto"/>
              <w:ind w:left="316"/>
              <w:rPr>
                <w:rFonts w:ascii="Arial" w:hAnsi="Arial" w:cs="Arial"/>
                <w:iCs/>
                <w:sz w:val="22"/>
                <w:szCs w:val="22"/>
              </w:rPr>
            </w:pPr>
            <w:r w:rsidRPr="00124EE0">
              <w:rPr>
                <w:rFonts w:ascii="Arial" w:hAnsi="Arial" w:cs="Arial"/>
                <w:sz w:val="22"/>
                <w:szCs w:val="22"/>
              </w:rPr>
              <w:t>Siedziba albo miejsce zamieszkania i adres Wykonawcy:</w:t>
            </w:r>
          </w:p>
          <w:p w14:paraId="52271387" w14:textId="2DEEE48B" w:rsidR="00B9584D" w:rsidRPr="00124EE0" w:rsidRDefault="00B9584D">
            <w:pPr>
              <w:pStyle w:val="Akapitzlist"/>
              <w:spacing w:line="360" w:lineRule="auto"/>
              <w:ind w:left="360"/>
              <w:rPr>
                <w:rFonts w:ascii="Arial" w:hAnsi="Arial" w:cs="Arial"/>
                <w:b/>
                <w:iCs/>
                <w:sz w:val="22"/>
                <w:szCs w:val="22"/>
              </w:rPr>
            </w:pPr>
            <w:r w:rsidRPr="00124EE0">
              <w:rPr>
                <w:rFonts w:ascii="Arial" w:hAnsi="Arial" w:cs="Arial"/>
                <w:iCs/>
                <w:sz w:val="22"/>
                <w:szCs w:val="22"/>
              </w:rPr>
              <w:t>…………………………………………..………………………………………………………………</w:t>
            </w:r>
          </w:p>
          <w:p w14:paraId="4024F870" w14:textId="77777777" w:rsidR="00B9584D" w:rsidRPr="00124EE0" w:rsidRDefault="00B9584D">
            <w:pPr>
              <w:spacing w:line="360" w:lineRule="auto"/>
              <w:ind w:left="457" w:hanging="141"/>
              <w:rPr>
                <w:rFonts w:ascii="Arial" w:hAnsi="Arial" w:cs="Arial"/>
                <w:i/>
                <w:iCs/>
                <w:sz w:val="22"/>
                <w:szCs w:val="22"/>
              </w:rPr>
            </w:pPr>
            <w:r w:rsidRPr="00124EE0">
              <w:rPr>
                <w:rFonts w:ascii="Arial" w:hAnsi="Arial" w:cs="Arial"/>
                <w:b/>
                <w:iCs/>
                <w:sz w:val="22"/>
                <w:szCs w:val="22"/>
              </w:rPr>
              <w:t>NIP</w:t>
            </w:r>
            <w:r w:rsidRPr="00124EE0">
              <w:rPr>
                <w:rFonts w:ascii="Arial" w:hAnsi="Arial" w:cs="Arial"/>
                <w:iCs/>
                <w:sz w:val="22"/>
                <w:szCs w:val="22"/>
              </w:rPr>
              <w:t xml:space="preserve"> …………………………………..……..………, </w:t>
            </w:r>
            <w:r w:rsidRPr="00124EE0">
              <w:rPr>
                <w:rFonts w:ascii="Arial" w:hAnsi="Arial" w:cs="Arial"/>
                <w:b/>
                <w:iCs/>
                <w:sz w:val="22"/>
                <w:szCs w:val="22"/>
              </w:rPr>
              <w:t>REGON</w:t>
            </w:r>
            <w:r w:rsidRPr="00124EE0">
              <w:rPr>
                <w:rFonts w:ascii="Arial" w:hAnsi="Arial" w:cs="Arial"/>
                <w:iCs/>
                <w:sz w:val="22"/>
                <w:szCs w:val="22"/>
              </w:rPr>
              <w:t>...................................................................................................</w:t>
            </w:r>
          </w:p>
          <w:p w14:paraId="655BA4B8" w14:textId="77777777" w:rsidR="00B9584D" w:rsidRPr="00124EE0" w:rsidRDefault="00B9584D">
            <w:pPr>
              <w:pStyle w:val="Tekstpodstawowywcity"/>
              <w:tabs>
                <w:tab w:val="left" w:pos="851"/>
              </w:tabs>
              <w:spacing w:after="0" w:line="276" w:lineRule="auto"/>
              <w:ind w:left="720"/>
              <w:jc w:val="both"/>
              <w:rPr>
                <w:rFonts w:ascii="Arial" w:hAnsi="Arial" w:cs="Arial"/>
                <w:i/>
                <w:iCs/>
                <w:sz w:val="22"/>
                <w:szCs w:val="22"/>
              </w:rPr>
            </w:pPr>
          </w:p>
          <w:p w14:paraId="07CB245A" w14:textId="77777777" w:rsidR="009161FF" w:rsidRPr="00124EE0" w:rsidRDefault="009161FF" w:rsidP="009161FF">
            <w:pPr>
              <w:pStyle w:val="Akapitzlist"/>
              <w:numPr>
                <w:ilvl w:val="0"/>
                <w:numId w:val="11"/>
              </w:numPr>
              <w:rPr>
                <w:rFonts w:ascii="Arial" w:hAnsi="Arial" w:cs="Arial"/>
                <w:b/>
                <w:iCs/>
                <w:sz w:val="22"/>
                <w:szCs w:val="22"/>
              </w:rPr>
            </w:pPr>
            <w:r w:rsidRPr="00124EE0">
              <w:rPr>
                <w:rFonts w:ascii="Arial" w:hAnsi="Arial" w:cs="Arial"/>
                <w:b/>
                <w:iCs/>
                <w:sz w:val="22"/>
                <w:szCs w:val="22"/>
              </w:rPr>
              <w:t>Adres e-mail, na który w szczególnie uzasadnionych przypadkach uniemożliwiających komunikację Wykonawcy i Zamawiającego za pośrednictwem Platformy e-Zamówienia należy przekazywać korespondencję związaną z niniejszym postępowaniem e-mail:</w:t>
            </w:r>
          </w:p>
          <w:p w14:paraId="173E4DB1" w14:textId="77777777" w:rsidR="009161FF" w:rsidRPr="00124EE0" w:rsidRDefault="009161FF" w:rsidP="009161FF">
            <w:pPr>
              <w:pStyle w:val="Akapitzlist"/>
              <w:ind w:left="360"/>
              <w:rPr>
                <w:rFonts w:ascii="Arial" w:hAnsi="Arial" w:cs="Arial"/>
                <w:b/>
                <w:bCs/>
                <w:iCs/>
                <w:sz w:val="22"/>
                <w:szCs w:val="22"/>
              </w:rPr>
            </w:pPr>
          </w:p>
          <w:p w14:paraId="4C372D3B" w14:textId="3EA72979" w:rsidR="009161FF" w:rsidRPr="00124EE0" w:rsidRDefault="009161FF" w:rsidP="009161FF">
            <w:pPr>
              <w:pStyle w:val="Akapitzlist"/>
              <w:ind w:left="360"/>
              <w:rPr>
                <w:rFonts w:ascii="Arial" w:hAnsi="Arial" w:cs="Arial"/>
                <w:b/>
                <w:iCs/>
                <w:sz w:val="22"/>
                <w:szCs w:val="22"/>
              </w:rPr>
            </w:pPr>
            <w:r w:rsidRPr="00124EE0">
              <w:rPr>
                <w:rFonts w:ascii="Arial" w:hAnsi="Arial" w:cs="Arial"/>
                <w:b/>
                <w:bCs/>
                <w:iCs/>
                <w:sz w:val="22"/>
                <w:szCs w:val="22"/>
              </w:rPr>
              <w:t>…….………………………….…..………………….………………………………..…………………</w:t>
            </w:r>
          </w:p>
          <w:p w14:paraId="7BCF1788" w14:textId="77777777" w:rsidR="00B9584D" w:rsidRPr="00124EE0" w:rsidRDefault="00B9584D">
            <w:pPr>
              <w:pStyle w:val="Tekstpodstawowywcity"/>
              <w:tabs>
                <w:tab w:val="left" w:pos="851"/>
              </w:tabs>
              <w:spacing w:after="0" w:line="276" w:lineRule="auto"/>
              <w:ind w:left="720"/>
              <w:jc w:val="both"/>
              <w:rPr>
                <w:rFonts w:ascii="Arial" w:hAnsi="Arial" w:cs="Arial"/>
                <w:i/>
                <w:iCs/>
                <w:sz w:val="22"/>
                <w:szCs w:val="22"/>
              </w:rPr>
            </w:pPr>
          </w:p>
          <w:p w14:paraId="52C6BA36" w14:textId="77777777" w:rsidR="00B9584D" w:rsidRPr="00124EE0" w:rsidRDefault="00B9584D">
            <w:pPr>
              <w:pStyle w:val="Akapitzlist"/>
              <w:numPr>
                <w:ilvl w:val="0"/>
                <w:numId w:val="11"/>
              </w:numPr>
              <w:tabs>
                <w:tab w:val="left" w:pos="32"/>
              </w:tabs>
              <w:spacing w:line="360" w:lineRule="auto"/>
              <w:rPr>
                <w:rFonts w:ascii="Arial" w:hAnsi="Arial" w:cs="Arial"/>
                <w:iCs/>
                <w:sz w:val="22"/>
                <w:szCs w:val="22"/>
              </w:rPr>
            </w:pPr>
            <w:r w:rsidRPr="00124EE0">
              <w:rPr>
                <w:rFonts w:ascii="Arial" w:hAnsi="Arial" w:cs="Arial"/>
                <w:iCs/>
                <w:sz w:val="22"/>
                <w:szCs w:val="22"/>
              </w:rPr>
              <w:t>Adres do korespondencji (jeżeli inny niż adres siedziby):</w:t>
            </w:r>
          </w:p>
          <w:p w14:paraId="2CE2828F" w14:textId="23DBB478" w:rsidR="00B9584D" w:rsidRPr="00124EE0" w:rsidRDefault="00B9584D">
            <w:pPr>
              <w:pStyle w:val="Akapitzlist"/>
              <w:tabs>
                <w:tab w:val="left" w:pos="32"/>
              </w:tabs>
              <w:spacing w:line="360" w:lineRule="auto"/>
              <w:ind w:left="316"/>
              <w:rPr>
                <w:rFonts w:ascii="Arial" w:eastAsia="Times New Roman" w:hAnsi="Arial" w:cs="Arial"/>
                <w:sz w:val="22"/>
                <w:szCs w:val="22"/>
              </w:rPr>
            </w:pPr>
            <w:r w:rsidRPr="00124EE0">
              <w:rPr>
                <w:rFonts w:ascii="Arial" w:hAnsi="Arial" w:cs="Arial"/>
                <w:iCs/>
                <w:sz w:val="22"/>
                <w:szCs w:val="22"/>
              </w:rPr>
              <w:t>…………………………………………..………………………………………………………………</w:t>
            </w:r>
          </w:p>
          <w:p w14:paraId="08B772BB" w14:textId="77777777" w:rsidR="00B9584D" w:rsidRPr="00124EE0" w:rsidRDefault="00B9584D">
            <w:pPr>
              <w:pStyle w:val="Tekstpodstawowy"/>
              <w:numPr>
                <w:ilvl w:val="0"/>
                <w:numId w:val="11"/>
              </w:numPr>
              <w:rPr>
                <w:iCs/>
                <w:sz w:val="22"/>
                <w:szCs w:val="22"/>
              </w:rPr>
            </w:pPr>
            <w:r w:rsidRPr="00124EE0">
              <w:rPr>
                <w:rFonts w:eastAsia="Times New Roman"/>
                <w:b w:val="0"/>
                <w:sz w:val="22"/>
                <w:szCs w:val="22"/>
              </w:rPr>
              <w:t>Osoba odpowiedzialna za kontakty z Zamawiającym</w:t>
            </w:r>
            <w:r w:rsidR="009161FF" w:rsidRPr="00124EE0">
              <w:rPr>
                <w:rFonts w:eastAsia="Times New Roman"/>
                <w:b w:val="0"/>
                <w:sz w:val="22"/>
                <w:szCs w:val="22"/>
              </w:rPr>
              <w:t xml:space="preserve"> wraz z podaniem nr telefonu</w:t>
            </w:r>
            <w:r w:rsidRPr="00124EE0">
              <w:rPr>
                <w:rFonts w:eastAsia="Times New Roman"/>
                <w:b w:val="0"/>
                <w:sz w:val="22"/>
                <w:szCs w:val="22"/>
              </w:rPr>
              <w:t xml:space="preserve">: </w:t>
            </w:r>
          </w:p>
          <w:p w14:paraId="5B287273" w14:textId="122B5800" w:rsidR="00B9584D" w:rsidRPr="00124EE0" w:rsidRDefault="00B9584D" w:rsidP="008E6FA3">
            <w:pPr>
              <w:tabs>
                <w:tab w:val="left" w:pos="337"/>
              </w:tabs>
              <w:spacing w:before="120"/>
              <w:ind w:firstLine="337"/>
              <w:rPr>
                <w:rFonts w:ascii="Arial" w:hAnsi="Arial" w:cs="Arial"/>
                <w:i/>
                <w:iCs/>
                <w:sz w:val="22"/>
                <w:szCs w:val="22"/>
              </w:rPr>
            </w:pPr>
            <w:r w:rsidRPr="00124EE0">
              <w:rPr>
                <w:rFonts w:ascii="Arial" w:hAnsi="Arial" w:cs="Arial"/>
                <w:iCs/>
                <w:sz w:val="22"/>
                <w:szCs w:val="22"/>
              </w:rPr>
              <w:t>…………………………………………..……………………………………………………………</w:t>
            </w:r>
          </w:p>
        </w:tc>
      </w:tr>
      <w:tr w:rsidR="00B9584D" w:rsidRPr="00124EE0" w14:paraId="3480077A" w14:textId="77777777" w:rsidTr="00B245F9">
        <w:trPr>
          <w:trHeight w:val="2831"/>
          <w:jc w:val="center"/>
        </w:trPr>
        <w:tc>
          <w:tcPr>
            <w:tcW w:w="9671" w:type="dxa"/>
            <w:tcBorders>
              <w:left w:val="single" w:sz="4" w:space="0" w:color="000000"/>
              <w:right w:val="single" w:sz="4" w:space="0" w:color="000000"/>
            </w:tcBorders>
          </w:tcPr>
          <w:p w14:paraId="6D547CE8" w14:textId="151A2FCE" w:rsidR="006A7EB0" w:rsidRPr="00B16841" w:rsidRDefault="00B16841" w:rsidP="00B16841">
            <w:pPr>
              <w:spacing w:before="120"/>
              <w:rPr>
                <w:rFonts w:ascii="Arial" w:hAnsi="Arial" w:cs="Arial"/>
                <w:b/>
                <w:iCs/>
                <w:sz w:val="22"/>
                <w:szCs w:val="22"/>
              </w:rPr>
            </w:pPr>
            <w:r>
              <w:rPr>
                <w:rFonts w:ascii="Arial" w:hAnsi="Arial" w:cs="Arial"/>
                <w:b/>
                <w:iCs/>
                <w:sz w:val="22"/>
                <w:szCs w:val="22"/>
              </w:rPr>
              <w:lastRenderedPageBreak/>
              <w:t>O</w:t>
            </w:r>
            <w:r w:rsidR="006A7EB0" w:rsidRPr="00B16841">
              <w:rPr>
                <w:rFonts w:ascii="Arial" w:hAnsi="Arial" w:cs="Arial"/>
                <w:b/>
                <w:iCs/>
                <w:sz w:val="22"/>
                <w:szCs w:val="22"/>
              </w:rPr>
              <w:t>FEROWANY PRZEDMIOT ZAMÓWIENIA.</w:t>
            </w:r>
          </w:p>
          <w:p w14:paraId="5D48B908" w14:textId="77777777" w:rsidR="006A7EB0" w:rsidRPr="00124EE0" w:rsidRDefault="006A7EB0" w:rsidP="006A7EB0">
            <w:pPr>
              <w:spacing w:line="276" w:lineRule="auto"/>
              <w:jc w:val="both"/>
              <w:rPr>
                <w:rFonts w:ascii="Arial" w:hAnsi="Arial" w:cs="Arial"/>
                <w:iCs/>
                <w:sz w:val="22"/>
                <w:szCs w:val="22"/>
              </w:rPr>
            </w:pPr>
          </w:p>
          <w:p w14:paraId="49EF3F59" w14:textId="77777777" w:rsidR="006A7EB0" w:rsidRPr="00124EE0" w:rsidRDefault="006A7EB0" w:rsidP="006A7EB0">
            <w:pPr>
              <w:spacing w:line="276" w:lineRule="auto"/>
              <w:jc w:val="both"/>
              <w:rPr>
                <w:rFonts w:ascii="Arial" w:hAnsi="Arial" w:cs="Arial"/>
                <w:iCs/>
                <w:sz w:val="22"/>
                <w:szCs w:val="22"/>
              </w:rPr>
            </w:pPr>
            <w:r w:rsidRPr="00124EE0">
              <w:rPr>
                <w:rFonts w:ascii="Arial" w:hAnsi="Arial" w:cs="Arial"/>
                <w:iCs/>
                <w:sz w:val="22"/>
                <w:szCs w:val="22"/>
              </w:rPr>
              <w:t xml:space="preserve">W związku z ogłoszeniem postępowania o udzielenie zamówienia publicznego prowadzonego w </w:t>
            </w:r>
            <w:r w:rsidRPr="00124EE0">
              <w:rPr>
                <w:rFonts w:ascii="Arial" w:hAnsi="Arial" w:cs="Arial"/>
                <w:b/>
                <w:bCs/>
                <w:iCs/>
                <w:sz w:val="22"/>
                <w:szCs w:val="22"/>
                <w:u w:val="single"/>
              </w:rPr>
              <w:t>trybie podstawowym bez negocjacji</w:t>
            </w:r>
            <w:r w:rsidRPr="00124EE0">
              <w:rPr>
                <w:rFonts w:ascii="Arial" w:hAnsi="Arial" w:cs="Arial"/>
                <w:iCs/>
                <w:sz w:val="22"/>
                <w:szCs w:val="22"/>
              </w:rPr>
              <w:t xml:space="preserve"> na zadanie pn.</w:t>
            </w:r>
          </w:p>
          <w:p w14:paraId="7A5E1232" w14:textId="77777777" w:rsidR="006A7EB0" w:rsidRPr="00124EE0" w:rsidRDefault="006A7EB0" w:rsidP="006A7EB0">
            <w:pPr>
              <w:tabs>
                <w:tab w:val="left" w:pos="567"/>
              </w:tabs>
              <w:spacing w:line="23" w:lineRule="atLeast"/>
              <w:contextualSpacing/>
              <w:rPr>
                <w:rFonts w:ascii="Arial" w:hAnsi="Arial" w:cs="Arial"/>
                <w:b/>
                <w:sz w:val="22"/>
                <w:szCs w:val="22"/>
                <w:lang w:eastAsia="pl-PL"/>
              </w:rPr>
            </w:pPr>
          </w:p>
          <w:p w14:paraId="42D6367A" w14:textId="5696E5E1" w:rsidR="008E6FA3" w:rsidRPr="00B16841" w:rsidRDefault="008E6FA3" w:rsidP="00B16841">
            <w:pPr>
              <w:pStyle w:val="Akapitzlist"/>
              <w:ind w:left="284"/>
              <w:jc w:val="center"/>
              <w:rPr>
                <w:rFonts w:ascii="Arial" w:hAnsi="Arial" w:cs="Arial"/>
                <w:b/>
              </w:rPr>
            </w:pPr>
            <w:r w:rsidRPr="00D91DD7">
              <w:rPr>
                <w:rFonts w:ascii="Arial" w:hAnsi="Arial" w:cs="Arial"/>
                <w:b/>
                <w:u w:val="single"/>
              </w:rPr>
              <w:t xml:space="preserve">„Zakup i dostawa wyposażenia sal dydaktyczno-rozwojowych </w:t>
            </w:r>
            <w:r w:rsidRPr="00D91DD7">
              <w:rPr>
                <w:b/>
                <w:bCs/>
                <w:sz w:val="28"/>
                <w:szCs w:val="28"/>
                <w:u w:val="single"/>
              </w:rPr>
              <w:t>w</w:t>
            </w:r>
            <w:r>
              <w:rPr>
                <w:b/>
                <w:bCs/>
                <w:sz w:val="28"/>
                <w:szCs w:val="28"/>
                <w:u w:val="single"/>
              </w:rPr>
              <w:t xml:space="preserve"> szkołach na terenie Gminy Chrzanów” w ramach projektu </w:t>
            </w:r>
            <w:r>
              <w:rPr>
                <w:b/>
                <w:bCs/>
                <w:sz w:val="28"/>
                <w:szCs w:val="28"/>
                <w:u w:val="single"/>
              </w:rPr>
              <w:br/>
              <w:t>,,Szkoła z plusem – Programy rozwojowe szkół w Gminie Chrzanów</w:t>
            </w:r>
            <w:r>
              <w:rPr>
                <w:rFonts w:ascii="Arial" w:hAnsi="Arial" w:cs="Arial"/>
                <w:b/>
              </w:rPr>
              <w:t>”</w:t>
            </w:r>
          </w:p>
          <w:p w14:paraId="68475A0E" w14:textId="77777777" w:rsidR="009A3C61" w:rsidRDefault="009A3C61" w:rsidP="009A3C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0"/>
              <w:jc w:val="both"/>
              <w:rPr>
                <w:rFonts w:ascii="Arial" w:eastAsia="Cambria" w:hAnsi="Arial" w:cs="Arial"/>
                <w:b/>
                <w:bCs/>
                <w:color w:val="000000"/>
                <w:sz w:val="22"/>
                <w:szCs w:val="22"/>
              </w:rPr>
            </w:pPr>
            <w:r w:rsidRPr="00124EE0">
              <w:rPr>
                <w:rFonts w:ascii="Arial" w:eastAsia="Cambria" w:hAnsi="Arial" w:cs="Arial"/>
                <w:b/>
                <w:bCs/>
                <w:color w:val="000000"/>
                <w:sz w:val="22"/>
                <w:szCs w:val="22"/>
              </w:rPr>
              <w:t xml:space="preserve">             </w:t>
            </w:r>
          </w:p>
          <w:p w14:paraId="0DFEF05B" w14:textId="77777777" w:rsidR="001C0F35" w:rsidRPr="00124EE0" w:rsidRDefault="001C0F35" w:rsidP="009A3C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0"/>
              <w:jc w:val="both"/>
              <w:rPr>
                <w:rFonts w:ascii="Arial" w:eastAsia="Cambria" w:hAnsi="Arial" w:cs="Arial"/>
                <w:b/>
                <w:bCs/>
                <w:color w:val="000000"/>
                <w:sz w:val="22"/>
                <w:szCs w:val="22"/>
              </w:rPr>
            </w:pPr>
          </w:p>
          <w:tbl>
            <w:tblPr>
              <w:tblW w:w="0" w:type="auto"/>
              <w:tblInd w:w="11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9270"/>
            </w:tblGrid>
            <w:tr w:rsidR="001D74FA" w:rsidRPr="00124EE0" w14:paraId="41393E02" w14:textId="77777777" w:rsidTr="001C0F35">
              <w:trPr>
                <w:trHeight w:val="540"/>
              </w:trPr>
              <w:tc>
                <w:tcPr>
                  <w:tcW w:w="9270" w:type="dxa"/>
                  <w:shd w:val="clear" w:color="auto" w:fill="A6A6A6" w:themeFill="background1" w:themeFillShade="A6"/>
                </w:tcPr>
                <w:p w14:paraId="60F5653A" w14:textId="0A5B867F" w:rsidR="001D74FA" w:rsidRPr="00124EE0" w:rsidRDefault="001D74FA" w:rsidP="00B16841">
                  <w:pPr>
                    <w:pStyle w:val="Akapitzlist"/>
                    <w:spacing w:before="120"/>
                    <w:ind w:left="0"/>
                    <w:rPr>
                      <w:rFonts w:ascii="Arial" w:hAnsi="Arial" w:cs="Arial"/>
                      <w:b/>
                      <w:iCs/>
                      <w:sz w:val="22"/>
                      <w:szCs w:val="22"/>
                    </w:rPr>
                  </w:pPr>
                  <w:r w:rsidRPr="00124EE0">
                    <w:rPr>
                      <w:rFonts w:ascii="Arial" w:hAnsi="Arial" w:cs="Arial"/>
                      <w:b/>
                      <w:bCs/>
                      <w:color w:val="000000" w:themeColor="text1"/>
                      <w:sz w:val="22"/>
                      <w:szCs w:val="22"/>
                    </w:rPr>
                    <w:t>„</w:t>
                  </w:r>
                  <w:r w:rsidR="008E6FA3" w:rsidRPr="00F05146">
                    <w:rPr>
                      <w:rFonts w:ascii="Arial" w:hAnsi="Arial" w:cs="Arial"/>
                      <w:b/>
                      <w:bCs/>
                    </w:rPr>
                    <w:t>Wyposażenie sal językowych</w:t>
                  </w:r>
                  <w:r w:rsidRPr="00124EE0">
                    <w:rPr>
                      <w:rFonts w:ascii="Arial" w:hAnsi="Arial" w:cs="Arial"/>
                      <w:b/>
                      <w:bCs/>
                      <w:color w:val="000000" w:themeColor="text1"/>
                      <w:sz w:val="22"/>
                      <w:szCs w:val="22"/>
                    </w:rPr>
                    <w:t xml:space="preserve">” </w:t>
                  </w:r>
                </w:p>
              </w:tc>
            </w:tr>
          </w:tbl>
          <w:p w14:paraId="4C0CA7B2" w14:textId="77777777" w:rsidR="001D74FA" w:rsidRPr="00124EE0" w:rsidRDefault="001D74FA" w:rsidP="001D74FA">
            <w:pPr>
              <w:jc w:val="both"/>
              <w:rPr>
                <w:rFonts w:ascii="Arial" w:hAnsi="Arial" w:cs="Arial"/>
                <w:bCs/>
                <w:iCs/>
                <w:sz w:val="22"/>
                <w:szCs w:val="22"/>
              </w:rPr>
            </w:pPr>
            <w:r w:rsidRPr="00124EE0">
              <w:rPr>
                <w:rFonts w:ascii="Arial" w:hAnsi="Arial" w:cs="Arial"/>
                <w:b/>
                <w:iCs/>
                <w:sz w:val="22"/>
                <w:szCs w:val="22"/>
              </w:rPr>
              <w:t>Oferuję/oferujemy*</w:t>
            </w:r>
            <w:r w:rsidRPr="00124EE0">
              <w:rPr>
                <w:rFonts w:ascii="Arial" w:hAnsi="Arial" w:cs="Arial"/>
                <w:iCs/>
                <w:sz w:val="22"/>
                <w:szCs w:val="22"/>
              </w:rPr>
              <w:t xml:space="preserve"> wykonanie </w:t>
            </w:r>
            <w:r w:rsidRPr="00124EE0">
              <w:rPr>
                <w:rFonts w:ascii="Arial" w:hAnsi="Arial" w:cs="Arial"/>
                <w:bCs/>
                <w:iCs/>
                <w:sz w:val="22"/>
                <w:szCs w:val="22"/>
              </w:rPr>
              <w:t xml:space="preserve">zamówienia </w:t>
            </w:r>
            <w:r w:rsidRPr="00124EE0">
              <w:rPr>
                <w:rFonts w:ascii="Arial" w:hAnsi="Arial" w:cs="Arial"/>
                <w:iCs/>
                <w:sz w:val="22"/>
                <w:szCs w:val="22"/>
              </w:rPr>
              <w:t xml:space="preserve">zgodnie z </w:t>
            </w:r>
            <w:r w:rsidRPr="00124EE0">
              <w:rPr>
                <w:rFonts w:ascii="Arial" w:hAnsi="Arial" w:cs="Arial"/>
                <w:bCs/>
                <w:iCs/>
                <w:sz w:val="22"/>
                <w:szCs w:val="22"/>
              </w:rPr>
              <w:t>zakresem zamieszczonym w opisie przedmiotu zamówienia</w:t>
            </w:r>
          </w:p>
          <w:p w14:paraId="1C8A30C2" w14:textId="77777777" w:rsidR="001D74FA" w:rsidRPr="00124EE0" w:rsidRDefault="001D74FA" w:rsidP="001D74FA">
            <w:pPr>
              <w:jc w:val="both"/>
              <w:rPr>
                <w:rFonts w:ascii="Arial" w:hAnsi="Arial" w:cs="Arial"/>
                <w:iCs/>
                <w:sz w:val="22"/>
                <w:szCs w:val="22"/>
              </w:rPr>
            </w:pPr>
          </w:p>
          <w:p w14:paraId="789255B8" w14:textId="382EE01F" w:rsidR="008E6FA3" w:rsidRPr="00B16841" w:rsidRDefault="001D74FA" w:rsidP="00B16841">
            <w:pPr>
              <w:pStyle w:val="Akapitzlist"/>
              <w:numPr>
                <w:ilvl w:val="6"/>
                <w:numId w:val="5"/>
              </w:numPr>
              <w:ind w:left="759" w:hanging="425"/>
              <w:jc w:val="both"/>
              <w:rPr>
                <w:rFonts w:ascii="Arial" w:hAnsi="Arial" w:cs="Arial"/>
                <w:bCs/>
                <w:iCs/>
                <w:sz w:val="22"/>
                <w:szCs w:val="22"/>
              </w:rPr>
            </w:pPr>
            <w:r w:rsidRPr="00B16841">
              <w:rPr>
                <w:rFonts w:ascii="Arial" w:hAnsi="Arial" w:cs="Arial"/>
                <w:b/>
                <w:sz w:val="22"/>
                <w:szCs w:val="22"/>
              </w:rPr>
              <w:t>za cenę ofertową: ………………………… zł BRUTTO</w:t>
            </w:r>
            <w:r w:rsidR="008E6FA3" w:rsidRPr="00B16841">
              <w:rPr>
                <w:rFonts w:ascii="Arial" w:hAnsi="Arial" w:cs="Arial"/>
                <w:b/>
                <w:sz w:val="22"/>
                <w:szCs w:val="22"/>
              </w:rPr>
              <w:t xml:space="preserve"> w tym:</w:t>
            </w:r>
          </w:p>
          <w:p w14:paraId="20EF64FD" w14:textId="77777777" w:rsidR="008E6FA3" w:rsidRPr="00C11D9F" w:rsidRDefault="008E6FA3" w:rsidP="008E6FA3">
            <w:pPr>
              <w:spacing w:line="276" w:lineRule="auto"/>
              <w:ind w:left="720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 xml:space="preserve"> </w:t>
            </w:r>
          </w:p>
          <w:p w14:paraId="1B01FC2E" w14:textId="3C09D94E" w:rsidR="008E6FA3" w:rsidRPr="008E6FA3" w:rsidRDefault="008E6FA3" w:rsidP="00B16841">
            <w:pPr>
              <w:pStyle w:val="Akapitzlist"/>
              <w:numPr>
                <w:ilvl w:val="1"/>
                <w:numId w:val="36"/>
              </w:numPr>
              <w:jc w:val="both"/>
              <w:rPr>
                <w:rFonts w:ascii="Arial" w:hAnsi="Arial" w:cs="Arial"/>
                <w:iCs/>
                <w:sz w:val="22"/>
                <w:szCs w:val="22"/>
              </w:rPr>
            </w:pPr>
            <w:r w:rsidRPr="008E6FA3">
              <w:rPr>
                <w:rFonts w:ascii="Arial" w:hAnsi="Arial" w:cs="Arial"/>
                <w:sz w:val="22"/>
                <w:szCs w:val="22"/>
              </w:rPr>
              <w:t>zadanie 1: Wyposażenie sali językowej w Publicznej Szkole Podstawowej w  Chrzanowie - cena ofertowa: ………………………… zł BRUTTO</w:t>
            </w:r>
          </w:p>
          <w:p w14:paraId="36342204" w14:textId="77777777" w:rsidR="008E6FA3" w:rsidRPr="008E6FA3" w:rsidRDefault="008E6FA3" w:rsidP="008E6FA3">
            <w:pPr>
              <w:pStyle w:val="Akapitzlist"/>
              <w:ind w:left="1080"/>
              <w:jc w:val="both"/>
              <w:rPr>
                <w:rFonts w:ascii="Arial" w:hAnsi="Arial" w:cs="Arial"/>
                <w:iCs/>
                <w:sz w:val="22"/>
                <w:szCs w:val="22"/>
              </w:rPr>
            </w:pPr>
          </w:p>
          <w:p w14:paraId="0909BADD" w14:textId="56284942" w:rsidR="008E6FA3" w:rsidRPr="008E6FA3" w:rsidRDefault="008E6FA3" w:rsidP="00B16841">
            <w:pPr>
              <w:pStyle w:val="Akapitzlist"/>
              <w:numPr>
                <w:ilvl w:val="1"/>
                <w:numId w:val="36"/>
              </w:numPr>
              <w:jc w:val="both"/>
              <w:rPr>
                <w:rFonts w:ascii="Arial" w:hAnsi="Arial" w:cs="Arial"/>
                <w:iCs/>
                <w:sz w:val="22"/>
                <w:szCs w:val="22"/>
              </w:rPr>
            </w:pPr>
            <w:r w:rsidRPr="008E6FA3">
              <w:rPr>
                <w:rFonts w:ascii="Arial" w:hAnsi="Arial" w:cs="Arial"/>
                <w:sz w:val="22"/>
                <w:szCs w:val="22"/>
              </w:rPr>
              <w:t>zadanie 2: Wyposażenie sali językowej w Publicznej Szkole Podstawowej w  Ładzie - cena ofertowa: ………………………… zł BRUTTO</w:t>
            </w:r>
          </w:p>
          <w:p w14:paraId="7C7D34D3" w14:textId="555267BB" w:rsidR="001D74FA" w:rsidRPr="00124EE0" w:rsidRDefault="001D74FA" w:rsidP="008E6FA3">
            <w:pPr>
              <w:pStyle w:val="Akapitzlist"/>
              <w:jc w:val="both"/>
              <w:rPr>
                <w:rFonts w:ascii="Arial" w:hAnsi="Arial" w:cs="Arial"/>
                <w:bCs/>
                <w:iCs/>
                <w:sz w:val="22"/>
                <w:szCs w:val="22"/>
              </w:rPr>
            </w:pPr>
          </w:p>
          <w:p w14:paraId="6A608540" w14:textId="77777777" w:rsidR="001D74FA" w:rsidRPr="00124EE0" w:rsidRDefault="001D74FA" w:rsidP="001D74FA">
            <w:pPr>
              <w:pStyle w:val="Bezodstpw"/>
              <w:spacing w:line="360" w:lineRule="auto"/>
              <w:ind w:left="0" w:firstLine="0"/>
              <w:rPr>
                <w:rFonts w:ascii="Arial" w:hAnsi="Arial" w:cs="Arial"/>
                <w:szCs w:val="22"/>
                <w:u w:val="single"/>
              </w:rPr>
            </w:pPr>
          </w:p>
          <w:p w14:paraId="13E4D92C" w14:textId="273A68F0" w:rsidR="001D74FA" w:rsidRPr="008E6FA3" w:rsidRDefault="001D74FA" w:rsidP="00B16841">
            <w:pPr>
              <w:pStyle w:val="Akapitzlist"/>
              <w:numPr>
                <w:ilvl w:val="0"/>
                <w:numId w:val="3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Cambria" w:hAnsi="Arial" w:cs="Arial"/>
                <w:color w:val="000000"/>
                <w:sz w:val="22"/>
                <w:szCs w:val="22"/>
              </w:rPr>
            </w:pPr>
            <w:r w:rsidRPr="008E6FA3">
              <w:rPr>
                <w:rFonts w:ascii="Arial" w:eastAsia="Cambria" w:hAnsi="Arial" w:cs="Arial"/>
                <w:color w:val="000000"/>
                <w:sz w:val="22"/>
                <w:szCs w:val="22"/>
              </w:rPr>
              <w:t>długość okresu gwarancji*: ………</w:t>
            </w:r>
            <w:r w:rsidRPr="008E6FA3">
              <w:rPr>
                <w:rFonts w:ascii="Arial" w:eastAsia="Cambria" w:hAnsi="Arial" w:cs="Arial"/>
                <w:b/>
                <w:bCs/>
                <w:color w:val="000000"/>
                <w:sz w:val="22"/>
                <w:szCs w:val="22"/>
              </w:rPr>
              <w:t xml:space="preserve"> miesięcy od dnia podpisania protokołu odbioru</w:t>
            </w:r>
          </w:p>
          <w:p w14:paraId="4D6C1632" w14:textId="71105FDD" w:rsidR="001D74FA" w:rsidRDefault="001D74FA" w:rsidP="001D74F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618" w:hanging="142"/>
              <w:jc w:val="both"/>
              <w:rPr>
                <w:rFonts w:ascii="Arial" w:eastAsia="Cambria" w:hAnsi="Arial" w:cs="Arial"/>
                <w:b/>
                <w:bCs/>
                <w:i/>
                <w:iCs/>
                <w:color w:val="000000"/>
                <w:sz w:val="22"/>
                <w:szCs w:val="22"/>
              </w:rPr>
            </w:pPr>
            <w:r w:rsidRPr="00124EE0">
              <w:rPr>
                <w:rFonts w:ascii="Arial" w:eastAsia="Cambria" w:hAnsi="Arial" w:cs="Arial"/>
                <w:b/>
                <w:bCs/>
                <w:color w:val="000000"/>
                <w:sz w:val="22"/>
                <w:szCs w:val="22"/>
              </w:rPr>
              <w:t xml:space="preserve">   </w:t>
            </w:r>
            <w:r w:rsidRPr="00124EE0">
              <w:rPr>
                <w:rFonts w:ascii="Arial" w:eastAsia="Cambria" w:hAnsi="Arial" w:cs="Arial"/>
                <w:b/>
                <w:bCs/>
                <w:i/>
                <w:iCs/>
                <w:color w:val="000000"/>
                <w:sz w:val="22"/>
                <w:szCs w:val="22"/>
              </w:rPr>
              <w:t>*wpisać  właściwe. Wykonawcy oferują długości okresu gwarancji w pełnych miesiącach (w przedziale od 24 do 36 miesięcy). Zasady przyznawania punktów za kryterium GWARANCJA zawarto w SWZ.</w:t>
            </w:r>
          </w:p>
          <w:p w14:paraId="1C3AA40A" w14:textId="10B3C5C3" w:rsidR="008E6FA3" w:rsidRDefault="008E6FA3" w:rsidP="001D74F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618" w:hanging="142"/>
              <w:jc w:val="both"/>
              <w:rPr>
                <w:rFonts w:ascii="Arial" w:eastAsia="Cambria" w:hAnsi="Arial" w:cs="Arial"/>
                <w:b/>
                <w:bCs/>
                <w:i/>
                <w:iCs/>
                <w:color w:val="000000"/>
                <w:sz w:val="22"/>
                <w:szCs w:val="22"/>
              </w:rPr>
            </w:pPr>
          </w:p>
          <w:p w14:paraId="5BB6912C" w14:textId="62755CCE" w:rsidR="008E6FA3" w:rsidRDefault="008E6FA3" w:rsidP="00B16841">
            <w:pPr>
              <w:pStyle w:val="Akapitzlist"/>
              <w:numPr>
                <w:ilvl w:val="0"/>
                <w:numId w:val="3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Cambria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Cambria" w:hAnsi="Arial" w:cs="Arial"/>
                <w:b/>
                <w:bCs/>
                <w:color w:val="000000"/>
                <w:sz w:val="22"/>
                <w:szCs w:val="22"/>
              </w:rPr>
              <w:t xml:space="preserve">Aspekt społeczny – </w:t>
            </w:r>
            <w:r>
              <w:rPr>
                <w:rFonts w:ascii="Arial" w:eastAsia="Cambria" w:hAnsi="Arial" w:cs="Arial"/>
                <w:color w:val="000000"/>
                <w:sz w:val="22"/>
                <w:szCs w:val="22"/>
              </w:rPr>
              <w:t>zatrudnienie lub oddelegowanie osób z grup zagrożonych wykluczeniem społecznym</w:t>
            </w:r>
            <w:r>
              <w:rPr>
                <w:rFonts w:ascii="Arial" w:eastAsia="Cambria" w:hAnsi="Arial" w:cs="Arial"/>
                <w:b/>
                <w:bCs/>
                <w:color w:val="000000"/>
                <w:sz w:val="22"/>
                <w:szCs w:val="22"/>
              </w:rPr>
              <w:t>:</w:t>
            </w:r>
          </w:p>
          <w:p w14:paraId="4B762E91" w14:textId="77777777" w:rsidR="008E6FA3" w:rsidRDefault="008E6FA3" w:rsidP="008E6FA3">
            <w:pPr>
              <w:pStyle w:val="Akapitzlist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Cambria" w:hAnsi="Arial" w:cs="Arial"/>
                <w:b/>
                <w:bCs/>
                <w:color w:val="000000"/>
                <w:sz w:val="22"/>
                <w:szCs w:val="22"/>
              </w:rPr>
            </w:pPr>
          </w:p>
          <w:tbl>
            <w:tblPr>
              <w:tblStyle w:val="Tabela-Siatka"/>
              <w:tblW w:w="0" w:type="auto"/>
              <w:tblInd w:w="720" w:type="dxa"/>
              <w:tblLayout w:type="fixed"/>
              <w:tblLook w:val="04A0" w:firstRow="1" w:lastRow="0" w:firstColumn="1" w:lastColumn="0" w:noHBand="0" w:noVBand="1"/>
            </w:tblPr>
            <w:tblGrid>
              <w:gridCol w:w="6697"/>
              <w:gridCol w:w="1984"/>
            </w:tblGrid>
            <w:tr w:rsidR="008E6FA3" w14:paraId="7798343E" w14:textId="77777777" w:rsidTr="008E6FA3">
              <w:tc>
                <w:tcPr>
                  <w:tcW w:w="6697" w:type="dxa"/>
                </w:tcPr>
                <w:p w14:paraId="66201E8D" w14:textId="31FA517B" w:rsidR="008E6FA3" w:rsidRDefault="008E6FA3" w:rsidP="008E6FA3">
                  <w:pPr>
                    <w:pStyle w:val="Akapitzlist"/>
                    <w:spacing w:line="276" w:lineRule="auto"/>
                    <w:ind w:left="0"/>
                    <w:jc w:val="both"/>
                    <w:rPr>
                      <w:rFonts w:ascii="Arial" w:eastAsia="Cambria" w:hAnsi="Arial" w:cs="Arial"/>
                      <w:b/>
                      <w:bCs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Cambria" w:hAnsi="Cambria"/>
                    </w:rPr>
                    <w:t>brak zatrudnienia/oddelegowania</w:t>
                  </w:r>
                </w:p>
              </w:tc>
              <w:tc>
                <w:tcPr>
                  <w:tcW w:w="1984" w:type="dxa"/>
                </w:tcPr>
                <w:p w14:paraId="7940E3FB" w14:textId="77777777" w:rsidR="008E6FA3" w:rsidRDefault="008E6FA3" w:rsidP="008E6FA3">
                  <w:pPr>
                    <w:pStyle w:val="Akapitzlist"/>
                    <w:numPr>
                      <w:ilvl w:val="0"/>
                      <w:numId w:val="33"/>
                    </w:numPr>
                    <w:spacing w:line="276" w:lineRule="auto"/>
                    <w:jc w:val="both"/>
                    <w:rPr>
                      <w:rFonts w:ascii="Arial" w:eastAsia="Cambria" w:hAnsi="Arial" w:cs="Arial"/>
                      <w:b/>
                      <w:bCs/>
                      <w:color w:val="000000"/>
                      <w:sz w:val="22"/>
                      <w:szCs w:val="22"/>
                    </w:rPr>
                  </w:pPr>
                </w:p>
              </w:tc>
            </w:tr>
            <w:tr w:rsidR="008E6FA3" w14:paraId="2E202034" w14:textId="77777777" w:rsidTr="008E6FA3">
              <w:tc>
                <w:tcPr>
                  <w:tcW w:w="6697" w:type="dxa"/>
                </w:tcPr>
                <w:p w14:paraId="251938B1" w14:textId="731DA7A0" w:rsidR="008E6FA3" w:rsidRDefault="008E6FA3" w:rsidP="008E6FA3">
                  <w:pPr>
                    <w:pStyle w:val="Akapitzlist"/>
                    <w:spacing w:line="276" w:lineRule="auto"/>
                    <w:ind w:left="0"/>
                    <w:jc w:val="both"/>
                    <w:rPr>
                      <w:rFonts w:ascii="Arial" w:eastAsia="Cambria" w:hAnsi="Arial" w:cs="Arial"/>
                      <w:b/>
                      <w:bCs/>
                      <w:color w:val="000000"/>
                      <w:sz w:val="22"/>
                      <w:szCs w:val="22"/>
                    </w:rPr>
                  </w:pPr>
                  <w:r w:rsidRPr="006D2644">
                    <w:rPr>
                      <w:rFonts w:ascii="Cambria" w:hAnsi="Cambria"/>
                    </w:rPr>
                    <w:t>zatrudnienie/oddelegowanie 1 osoby</w:t>
                  </w:r>
                </w:p>
              </w:tc>
              <w:tc>
                <w:tcPr>
                  <w:tcW w:w="1984" w:type="dxa"/>
                </w:tcPr>
                <w:p w14:paraId="53A0B60A" w14:textId="77777777" w:rsidR="008E6FA3" w:rsidRDefault="008E6FA3" w:rsidP="008E6FA3">
                  <w:pPr>
                    <w:pStyle w:val="Akapitzlist"/>
                    <w:numPr>
                      <w:ilvl w:val="0"/>
                      <w:numId w:val="33"/>
                    </w:numPr>
                    <w:spacing w:line="276" w:lineRule="auto"/>
                    <w:jc w:val="both"/>
                    <w:rPr>
                      <w:rFonts w:ascii="Arial" w:eastAsia="Cambria" w:hAnsi="Arial" w:cs="Arial"/>
                      <w:b/>
                      <w:bCs/>
                      <w:color w:val="000000"/>
                      <w:sz w:val="22"/>
                      <w:szCs w:val="22"/>
                    </w:rPr>
                  </w:pPr>
                </w:p>
              </w:tc>
            </w:tr>
            <w:tr w:rsidR="008E6FA3" w14:paraId="50913F70" w14:textId="77777777" w:rsidTr="008E6FA3">
              <w:tc>
                <w:tcPr>
                  <w:tcW w:w="6697" w:type="dxa"/>
                </w:tcPr>
                <w:p w14:paraId="21802EA1" w14:textId="2FD2D82A" w:rsidR="008E6FA3" w:rsidRDefault="008E6FA3" w:rsidP="008E6FA3">
                  <w:pPr>
                    <w:pStyle w:val="Akapitzlist"/>
                    <w:spacing w:line="276" w:lineRule="auto"/>
                    <w:ind w:left="0"/>
                    <w:jc w:val="both"/>
                    <w:rPr>
                      <w:rFonts w:ascii="Arial" w:eastAsia="Cambria" w:hAnsi="Arial" w:cs="Arial"/>
                      <w:b/>
                      <w:bCs/>
                      <w:color w:val="000000"/>
                      <w:sz w:val="22"/>
                      <w:szCs w:val="22"/>
                    </w:rPr>
                  </w:pPr>
                  <w:r w:rsidRPr="00BB5A6D">
                    <w:rPr>
                      <w:rFonts w:ascii="Cambria" w:hAnsi="Cambria"/>
                    </w:rPr>
                    <w:t>zatrudnienie/oddelegowanie 2 i więcej osób</w:t>
                  </w:r>
                </w:p>
              </w:tc>
              <w:tc>
                <w:tcPr>
                  <w:tcW w:w="1984" w:type="dxa"/>
                </w:tcPr>
                <w:p w14:paraId="4D8991C2" w14:textId="77777777" w:rsidR="008E6FA3" w:rsidRDefault="008E6FA3" w:rsidP="008E6FA3">
                  <w:pPr>
                    <w:pStyle w:val="Akapitzlist"/>
                    <w:numPr>
                      <w:ilvl w:val="0"/>
                      <w:numId w:val="33"/>
                    </w:numPr>
                    <w:spacing w:line="276" w:lineRule="auto"/>
                    <w:jc w:val="both"/>
                    <w:rPr>
                      <w:rFonts w:ascii="Arial" w:eastAsia="Cambria" w:hAnsi="Arial" w:cs="Arial"/>
                      <w:b/>
                      <w:bCs/>
                      <w:color w:val="000000"/>
                      <w:sz w:val="22"/>
                      <w:szCs w:val="22"/>
                    </w:rPr>
                  </w:pPr>
                </w:p>
              </w:tc>
            </w:tr>
          </w:tbl>
          <w:p w14:paraId="469C5242" w14:textId="77777777" w:rsidR="001D74FA" w:rsidRPr="00B16841" w:rsidRDefault="001D74FA" w:rsidP="00B16841">
            <w:pPr>
              <w:spacing w:before="120"/>
              <w:rPr>
                <w:rFonts w:ascii="Arial" w:hAnsi="Arial" w:cs="Arial"/>
                <w:b/>
                <w:iCs/>
                <w:sz w:val="22"/>
                <w:szCs w:val="22"/>
              </w:rPr>
            </w:pPr>
          </w:p>
          <w:p w14:paraId="760C7C80" w14:textId="77777777" w:rsidR="00B9584D" w:rsidRPr="00124EE0" w:rsidRDefault="00B9584D" w:rsidP="00B16841">
            <w:pPr>
              <w:pStyle w:val="Akapitzlist"/>
              <w:numPr>
                <w:ilvl w:val="0"/>
                <w:numId w:val="36"/>
              </w:numPr>
              <w:spacing w:before="120"/>
              <w:rPr>
                <w:rFonts w:ascii="Arial" w:hAnsi="Arial" w:cs="Arial"/>
                <w:b/>
                <w:iCs/>
                <w:sz w:val="22"/>
                <w:szCs w:val="22"/>
              </w:rPr>
            </w:pPr>
            <w:r w:rsidRPr="00124EE0">
              <w:rPr>
                <w:rFonts w:ascii="Arial" w:hAnsi="Arial" w:cs="Arial"/>
                <w:b/>
                <w:iCs/>
                <w:sz w:val="22"/>
                <w:szCs w:val="22"/>
              </w:rPr>
              <w:t>OŚWIADCZENIE DOTYCZĄCE POSTANOWIEŃ TREŚCI SWZ.</w:t>
            </w:r>
          </w:p>
          <w:p w14:paraId="58112220" w14:textId="77777777" w:rsidR="00B9584D" w:rsidRPr="00124EE0" w:rsidRDefault="00B9584D">
            <w:pPr>
              <w:jc w:val="both"/>
              <w:rPr>
                <w:rFonts w:ascii="Arial" w:hAnsi="Arial" w:cs="Arial"/>
                <w:b/>
                <w:iCs/>
                <w:sz w:val="22"/>
                <w:szCs w:val="22"/>
              </w:rPr>
            </w:pPr>
          </w:p>
          <w:p w14:paraId="2457078F" w14:textId="77777777" w:rsidR="00B9584D" w:rsidRPr="00124EE0" w:rsidRDefault="00B9584D" w:rsidP="00B16841">
            <w:pPr>
              <w:pStyle w:val="Akapitzlist"/>
              <w:numPr>
                <w:ilvl w:val="0"/>
                <w:numId w:val="36"/>
              </w:numPr>
              <w:spacing w:line="276" w:lineRule="auto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124EE0">
              <w:rPr>
                <w:rFonts w:ascii="Arial" w:hAnsi="Arial" w:cs="Arial"/>
                <w:iCs/>
                <w:sz w:val="22"/>
                <w:szCs w:val="22"/>
              </w:rPr>
              <w:t xml:space="preserve">Oświadczam/y, że powyższa cena zawierają wszystkie koszty, jakie ponosi Zamawiający </w:t>
            </w:r>
            <w:r w:rsidRPr="00124EE0">
              <w:rPr>
                <w:rFonts w:ascii="Arial" w:hAnsi="Arial" w:cs="Arial"/>
                <w:iCs/>
                <w:sz w:val="22"/>
                <w:szCs w:val="22"/>
              </w:rPr>
              <w:br/>
              <w:t>w przypadku wyboru niniejszej oferty na zasadach wynikających z umowy.</w:t>
            </w:r>
          </w:p>
          <w:p w14:paraId="39C9BBF0" w14:textId="77777777" w:rsidR="00B9584D" w:rsidRPr="00124EE0" w:rsidRDefault="00B9584D" w:rsidP="00B16841">
            <w:pPr>
              <w:pStyle w:val="Akapitzlist"/>
              <w:numPr>
                <w:ilvl w:val="0"/>
                <w:numId w:val="36"/>
              </w:numPr>
              <w:spacing w:line="276" w:lineRule="auto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124EE0">
              <w:rPr>
                <w:rFonts w:ascii="Arial" w:hAnsi="Arial" w:cs="Arial"/>
                <w:sz w:val="22"/>
                <w:szCs w:val="22"/>
              </w:rPr>
              <w:t>Oświadczam/y, że zapoznałem/liśmy się z wymaganiami Zamawiającego, dotyczącymi przedmiotu zamówienia zamieszczonymi w SWZ wraz z załącznikami i nie wnoszę/wnosimy do nich żadnych zastrzeżeń.</w:t>
            </w:r>
          </w:p>
          <w:p w14:paraId="0B3BA881" w14:textId="77777777" w:rsidR="00B9584D" w:rsidRPr="00124EE0" w:rsidRDefault="00B9584D" w:rsidP="00B16841">
            <w:pPr>
              <w:numPr>
                <w:ilvl w:val="0"/>
                <w:numId w:val="36"/>
              </w:numPr>
              <w:tabs>
                <w:tab w:val="num" w:pos="337"/>
              </w:tabs>
              <w:spacing w:line="276" w:lineRule="auto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124EE0">
              <w:rPr>
                <w:rFonts w:ascii="Arial" w:hAnsi="Arial" w:cs="Arial"/>
                <w:sz w:val="22"/>
                <w:szCs w:val="22"/>
              </w:rPr>
              <w:t>Oświadczam/y, że uważam/y się za związanych niniejszą ofertą przez okres wskazany w SWZ.</w:t>
            </w:r>
          </w:p>
          <w:p w14:paraId="0ABC06D4" w14:textId="77777777" w:rsidR="00B9584D" w:rsidRPr="00124EE0" w:rsidRDefault="00B9584D" w:rsidP="00B16841">
            <w:pPr>
              <w:numPr>
                <w:ilvl w:val="0"/>
                <w:numId w:val="36"/>
              </w:numPr>
              <w:spacing w:line="276" w:lineRule="auto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124EE0">
              <w:rPr>
                <w:rFonts w:ascii="Arial" w:hAnsi="Arial" w:cs="Arial"/>
                <w:sz w:val="22"/>
                <w:szCs w:val="22"/>
              </w:rPr>
              <w:t>Oświadczam/y, że zrealizuję/</w:t>
            </w:r>
            <w:proofErr w:type="spellStart"/>
            <w:r w:rsidRPr="00124EE0">
              <w:rPr>
                <w:rFonts w:ascii="Arial" w:hAnsi="Arial" w:cs="Arial"/>
                <w:sz w:val="22"/>
                <w:szCs w:val="22"/>
              </w:rPr>
              <w:t>emy</w:t>
            </w:r>
            <w:proofErr w:type="spellEnd"/>
            <w:r w:rsidRPr="00124EE0">
              <w:rPr>
                <w:rFonts w:ascii="Arial" w:hAnsi="Arial" w:cs="Arial"/>
                <w:sz w:val="22"/>
                <w:szCs w:val="22"/>
              </w:rPr>
              <w:t xml:space="preserve"> zamówienie zgodnie z SWZ i Projektem umowy.</w:t>
            </w:r>
          </w:p>
          <w:p w14:paraId="6A5E9BB3" w14:textId="4078803A" w:rsidR="00F24C0E" w:rsidRPr="00F24C0E" w:rsidRDefault="00F24C0E" w:rsidP="00B16841">
            <w:pPr>
              <w:numPr>
                <w:ilvl w:val="0"/>
                <w:numId w:val="36"/>
              </w:numPr>
              <w:tabs>
                <w:tab w:val="left" w:pos="312"/>
              </w:tabs>
              <w:spacing w:line="276" w:lineRule="auto"/>
              <w:jc w:val="both"/>
              <w:rPr>
                <w:rFonts w:ascii="Arial" w:hAnsi="Arial" w:cs="Arial"/>
                <w:i/>
                <w:sz w:val="22"/>
                <w:szCs w:val="22"/>
              </w:rPr>
            </w:pPr>
            <w:r w:rsidRPr="00F24C0E">
              <w:rPr>
                <w:rFonts w:ascii="Arial" w:hAnsi="Arial" w:cs="Arial"/>
                <w:b/>
                <w:bCs/>
                <w:sz w:val="22"/>
                <w:szCs w:val="22"/>
              </w:rPr>
              <w:t>Oświadczam/y, że akceptuję/</w:t>
            </w:r>
            <w:proofErr w:type="spellStart"/>
            <w:r w:rsidRPr="00F24C0E">
              <w:rPr>
                <w:rFonts w:ascii="Arial" w:hAnsi="Arial" w:cs="Arial"/>
                <w:b/>
                <w:bCs/>
                <w:sz w:val="22"/>
                <w:szCs w:val="22"/>
              </w:rPr>
              <w:t>emy</w:t>
            </w:r>
            <w:proofErr w:type="spellEnd"/>
            <w:r w:rsidRPr="00F24C0E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instrukcję obsługi systemu PZP, zamieszczoną na stronie internetowej </w:t>
            </w:r>
            <w:r w:rsidR="008E6FA3">
              <w:rPr>
                <w:rFonts w:ascii="Arial" w:hAnsi="Arial" w:cs="Arial"/>
                <w:b/>
                <w:bCs/>
                <w:sz w:val="22"/>
                <w:szCs w:val="22"/>
              </w:rPr>
              <w:t>prowadzonego postępowania</w:t>
            </w:r>
            <w:r w:rsidRPr="00F24C0E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</w:t>
            </w:r>
            <w:r w:rsidRPr="00F24C0E">
              <w:rPr>
                <w:rFonts w:ascii="Arial" w:hAnsi="Arial" w:cs="Arial"/>
                <w:sz w:val="22"/>
                <w:szCs w:val="22"/>
              </w:rPr>
              <w:t xml:space="preserve">oraz uznaje ją za wiążącą. </w:t>
            </w:r>
          </w:p>
          <w:p w14:paraId="4A881411" w14:textId="77777777" w:rsidR="00B9584D" w:rsidRPr="00124EE0" w:rsidRDefault="00B9584D" w:rsidP="00B16841">
            <w:pPr>
              <w:numPr>
                <w:ilvl w:val="0"/>
                <w:numId w:val="36"/>
              </w:numPr>
              <w:tabs>
                <w:tab w:val="left" w:pos="312"/>
              </w:tabs>
              <w:spacing w:line="276" w:lineRule="auto"/>
              <w:jc w:val="both"/>
              <w:rPr>
                <w:rFonts w:ascii="Arial" w:hAnsi="Arial" w:cs="Arial"/>
                <w:i/>
                <w:sz w:val="22"/>
                <w:szCs w:val="22"/>
              </w:rPr>
            </w:pPr>
            <w:r w:rsidRPr="00124EE0">
              <w:rPr>
                <w:rFonts w:ascii="Arial" w:hAnsi="Arial" w:cs="Arial"/>
                <w:sz w:val="22"/>
                <w:szCs w:val="22"/>
              </w:rPr>
              <w:t>Oświadczam/y, że informacje i dokumenty zawarte w Ofercie na stronach od nr ........................do nr ......................... stanowią tajemnicę przedsiębiorstwa w rozumieniu przepisów o zwalczaniu nieuczciwej konkurencji i zastrzegamy, że nie mogą być one udostępniane. Informacje i dokumenty zawarte na pozostałych stronach Oferty są jawne.</w:t>
            </w:r>
          </w:p>
          <w:p w14:paraId="6176BB8C" w14:textId="77777777" w:rsidR="00B9584D" w:rsidRPr="00124EE0" w:rsidRDefault="00B9584D">
            <w:pPr>
              <w:spacing w:line="276" w:lineRule="auto"/>
              <w:ind w:left="425" w:hanging="53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124EE0">
              <w:rPr>
                <w:rFonts w:ascii="Arial" w:hAnsi="Arial" w:cs="Arial"/>
                <w:i/>
                <w:sz w:val="22"/>
                <w:szCs w:val="22"/>
              </w:rPr>
              <w:t>(W przypadku utajnienia oferty Wykonawca zobowiązany jest wykazać, iż zastrzeżone informacje stanowią tajemnicę przedsiębiorstwa w szczególności określając, w jaki sposób zostały spełnione przesłanki, o których mowa w art. 11 pkt. 2 ustawy z 16 kwietnia 1993 r. o zwalczaniu nieuczciwej konkurencji).</w:t>
            </w:r>
          </w:p>
          <w:p w14:paraId="2305CEDD" w14:textId="77777777" w:rsidR="00B9584D" w:rsidRPr="00124EE0" w:rsidRDefault="00B9584D" w:rsidP="00B16841">
            <w:pPr>
              <w:pStyle w:val="Bezodstpw"/>
              <w:numPr>
                <w:ilvl w:val="0"/>
                <w:numId w:val="36"/>
              </w:numPr>
              <w:spacing w:line="276" w:lineRule="auto"/>
              <w:rPr>
                <w:rFonts w:ascii="Arial" w:hAnsi="Arial" w:cs="Arial"/>
                <w:iCs/>
                <w:szCs w:val="22"/>
              </w:rPr>
            </w:pPr>
            <w:r w:rsidRPr="00124EE0">
              <w:rPr>
                <w:rFonts w:ascii="Arial" w:hAnsi="Arial" w:cs="Arial"/>
                <w:bCs/>
                <w:szCs w:val="22"/>
              </w:rPr>
              <w:t>Zobowiązujemy się dotrzymać wskazanego terminu realizacji zamówienia</w:t>
            </w:r>
            <w:r w:rsidRPr="00124EE0">
              <w:rPr>
                <w:rFonts w:ascii="Arial" w:hAnsi="Arial" w:cs="Arial"/>
                <w:b/>
                <w:szCs w:val="22"/>
              </w:rPr>
              <w:t>.</w:t>
            </w:r>
          </w:p>
          <w:p w14:paraId="30DDC86E" w14:textId="77777777" w:rsidR="00B9584D" w:rsidRPr="00124EE0" w:rsidRDefault="00B9584D" w:rsidP="00B16841">
            <w:pPr>
              <w:numPr>
                <w:ilvl w:val="0"/>
                <w:numId w:val="36"/>
              </w:numPr>
              <w:tabs>
                <w:tab w:val="left" w:pos="426"/>
              </w:tabs>
              <w:spacing w:before="120" w:line="276" w:lineRule="auto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124EE0">
              <w:rPr>
                <w:rFonts w:ascii="Arial" w:hAnsi="Arial" w:cs="Arial"/>
                <w:iCs/>
                <w:sz w:val="22"/>
                <w:szCs w:val="22"/>
              </w:rPr>
              <w:t xml:space="preserve">Składając niniejszą ofertę, zgodnie z art. 225 ust. 1 ustawy </w:t>
            </w:r>
            <w:proofErr w:type="spellStart"/>
            <w:r w:rsidRPr="00124EE0">
              <w:rPr>
                <w:rFonts w:ascii="Arial" w:hAnsi="Arial" w:cs="Arial"/>
                <w:iCs/>
                <w:sz w:val="22"/>
                <w:szCs w:val="22"/>
              </w:rPr>
              <w:t>Pzp</w:t>
            </w:r>
            <w:proofErr w:type="spellEnd"/>
            <w:r w:rsidRPr="00124EE0">
              <w:rPr>
                <w:rFonts w:ascii="Arial" w:hAnsi="Arial" w:cs="Arial"/>
                <w:iCs/>
                <w:sz w:val="22"/>
                <w:szCs w:val="22"/>
              </w:rPr>
              <w:t xml:space="preserve"> informuję, że wybór oferty</w:t>
            </w:r>
            <w:r w:rsidRPr="00124EE0">
              <w:rPr>
                <w:rStyle w:val="Znakiprzypiswdolnych"/>
                <w:rFonts w:ascii="Arial" w:hAnsi="Arial" w:cs="Arial"/>
                <w:iCs/>
                <w:sz w:val="22"/>
                <w:szCs w:val="22"/>
              </w:rPr>
              <w:footnoteReference w:id="2"/>
            </w:r>
            <w:r w:rsidRPr="00124EE0">
              <w:rPr>
                <w:rFonts w:ascii="Arial" w:hAnsi="Arial" w:cs="Arial"/>
                <w:iCs/>
                <w:sz w:val="22"/>
                <w:szCs w:val="22"/>
              </w:rPr>
              <w:t>:</w:t>
            </w:r>
          </w:p>
          <w:bookmarkStart w:id="2" w:name="Unnamed"/>
          <w:p w14:paraId="475EFD20" w14:textId="77777777" w:rsidR="00B9584D" w:rsidRPr="00124EE0" w:rsidRDefault="00716EEA" w:rsidP="00B16841">
            <w:pPr>
              <w:tabs>
                <w:tab w:val="left" w:pos="360"/>
              </w:tabs>
              <w:spacing w:line="276" w:lineRule="auto"/>
              <w:ind w:left="360"/>
              <w:jc w:val="both"/>
              <w:rPr>
                <w:rFonts w:ascii="Arial" w:hAnsi="Arial" w:cs="Arial"/>
                <w:iCs/>
                <w:sz w:val="22"/>
                <w:szCs w:val="22"/>
              </w:rPr>
            </w:pPr>
            <w:r w:rsidRPr="00124EE0">
              <w:rPr>
                <w:rFonts w:ascii="Arial" w:hAnsi="Arial" w:cs="Arial"/>
                <w:sz w:val="22"/>
                <w:szCs w:val="22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="00B9584D" w:rsidRPr="00124EE0">
              <w:rPr>
                <w:rFonts w:ascii="Arial" w:hAnsi="Arial" w:cs="Arial"/>
                <w:sz w:val="22"/>
                <w:szCs w:val="22"/>
              </w:rPr>
              <w:instrText xml:space="preserve"> FORMCHECKBOX </w:instrText>
            </w:r>
            <w:r w:rsidRPr="00124EE0">
              <w:rPr>
                <w:rFonts w:ascii="Arial" w:hAnsi="Arial" w:cs="Arial"/>
                <w:sz w:val="22"/>
                <w:szCs w:val="22"/>
              </w:rPr>
            </w:r>
            <w:r w:rsidRPr="00124EE0">
              <w:rPr>
                <w:rFonts w:ascii="Arial" w:hAnsi="Arial" w:cs="Arial"/>
                <w:sz w:val="22"/>
                <w:szCs w:val="22"/>
              </w:rPr>
              <w:fldChar w:fldCharType="separate"/>
            </w:r>
            <w:r w:rsidRPr="00124EE0">
              <w:rPr>
                <w:rFonts w:ascii="Arial" w:hAnsi="Arial" w:cs="Arial"/>
                <w:sz w:val="22"/>
                <w:szCs w:val="22"/>
              </w:rPr>
              <w:fldChar w:fldCharType="end"/>
            </w:r>
            <w:bookmarkEnd w:id="2"/>
            <w:r w:rsidR="00B9584D" w:rsidRPr="00124EE0">
              <w:rPr>
                <w:rFonts w:ascii="Arial" w:hAnsi="Arial" w:cs="Arial"/>
                <w:b/>
                <w:iCs/>
                <w:sz w:val="22"/>
                <w:szCs w:val="22"/>
              </w:rPr>
              <w:t xml:space="preserve">nie będzie </w:t>
            </w:r>
            <w:r w:rsidR="00B9584D" w:rsidRPr="00124EE0">
              <w:rPr>
                <w:rFonts w:ascii="Arial" w:hAnsi="Arial" w:cs="Arial"/>
                <w:b/>
                <w:bCs/>
                <w:iCs/>
                <w:sz w:val="22"/>
                <w:szCs w:val="22"/>
              </w:rPr>
              <w:t>prowadzić</w:t>
            </w:r>
            <w:r w:rsidR="00B9584D" w:rsidRPr="00124EE0">
              <w:rPr>
                <w:rFonts w:ascii="Arial" w:hAnsi="Arial" w:cs="Arial"/>
                <w:iCs/>
                <w:sz w:val="22"/>
                <w:szCs w:val="22"/>
              </w:rPr>
              <w:t xml:space="preserve"> do powstania obowiązku podatkowego po stronie Zamawiającego, zgodnie z przepisami o podatku od towarów i usług, który miałby obowiązek rozliczyć,</w:t>
            </w:r>
          </w:p>
          <w:p w14:paraId="22219450" w14:textId="77777777" w:rsidR="00B9584D" w:rsidRPr="00124EE0" w:rsidRDefault="00B9584D">
            <w:pPr>
              <w:tabs>
                <w:tab w:val="left" w:pos="360"/>
              </w:tabs>
              <w:spacing w:line="276" w:lineRule="auto"/>
              <w:ind w:left="720"/>
              <w:jc w:val="both"/>
              <w:rPr>
                <w:rFonts w:ascii="Arial" w:hAnsi="Arial" w:cs="Arial"/>
                <w:iCs/>
                <w:sz w:val="22"/>
                <w:szCs w:val="22"/>
              </w:rPr>
            </w:pPr>
          </w:p>
          <w:bookmarkStart w:id="3" w:name="Unnamed_kopia_1"/>
          <w:p w14:paraId="7D4372D0" w14:textId="77777777" w:rsidR="00B9584D" w:rsidRPr="00124EE0" w:rsidRDefault="00716EEA" w:rsidP="00B16841">
            <w:pPr>
              <w:tabs>
                <w:tab w:val="left" w:pos="360"/>
              </w:tabs>
              <w:spacing w:line="276" w:lineRule="auto"/>
              <w:ind w:left="360"/>
              <w:jc w:val="both"/>
              <w:rPr>
                <w:rFonts w:ascii="Arial" w:hAnsi="Arial" w:cs="Arial"/>
                <w:iCs/>
                <w:sz w:val="22"/>
                <w:szCs w:val="22"/>
              </w:rPr>
            </w:pPr>
            <w:r w:rsidRPr="00124EE0">
              <w:rPr>
                <w:rFonts w:ascii="Arial" w:hAnsi="Arial" w:cs="Arial"/>
                <w:sz w:val="22"/>
                <w:szCs w:val="22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="00B9584D" w:rsidRPr="00124EE0">
              <w:rPr>
                <w:rFonts w:ascii="Arial" w:hAnsi="Arial" w:cs="Arial"/>
                <w:sz w:val="22"/>
                <w:szCs w:val="22"/>
              </w:rPr>
              <w:instrText xml:space="preserve"> FORMCHECKBOX </w:instrText>
            </w:r>
            <w:r w:rsidRPr="00124EE0">
              <w:rPr>
                <w:rFonts w:ascii="Arial" w:hAnsi="Arial" w:cs="Arial"/>
                <w:sz w:val="22"/>
                <w:szCs w:val="22"/>
              </w:rPr>
            </w:r>
            <w:r w:rsidRPr="00124EE0">
              <w:rPr>
                <w:rFonts w:ascii="Arial" w:hAnsi="Arial" w:cs="Arial"/>
                <w:sz w:val="22"/>
                <w:szCs w:val="22"/>
              </w:rPr>
              <w:fldChar w:fldCharType="separate"/>
            </w:r>
            <w:r w:rsidRPr="00124EE0">
              <w:rPr>
                <w:rFonts w:ascii="Arial" w:hAnsi="Arial" w:cs="Arial"/>
                <w:sz w:val="22"/>
                <w:szCs w:val="22"/>
              </w:rPr>
              <w:fldChar w:fldCharType="end"/>
            </w:r>
            <w:bookmarkEnd w:id="3"/>
            <w:r w:rsidR="00B9584D" w:rsidRPr="00124EE0">
              <w:rPr>
                <w:rFonts w:ascii="Arial" w:hAnsi="Arial" w:cs="Arial"/>
                <w:b/>
                <w:iCs/>
                <w:sz w:val="22"/>
                <w:szCs w:val="22"/>
              </w:rPr>
              <w:t xml:space="preserve">będzie </w:t>
            </w:r>
            <w:r w:rsidR="00B9584D" w:rsidRPr="00124EE0">
              <w:rPr>
                <w:rFonts w:ascii="Arial" w:hAnsi="Arial" w:cs="Arial"/>
                <w:b/>
                <w:bCs/>
                <w:iCs/>
                <w:sz w:val="22"/>
                <w:szCs w:val="22"/>
              </w:rPr>
              <w:t>prowadzić</w:t>
            </w:r>
            <w:r w:rsidR="00B9584D" w:rsidRPr="00124EE0">
              <w:rPr>
                <w:rFonts w:ascii="Arial" w:hAnsi="Arial" w:cs="Arial"/>
                <w:iCs/>
                <w:sz w:val="22"/>
                <w:szCs w:val="22"/>
              </w:rPr>
              <w:t xml:space="preserve"> do prowadzić do powstania u Zamawiającego obowiązku podatkowego następujących towarów/usług:</w:t>
            </w:r>
          </w:p>
          <w:p w14:paraId="1F9886C8" w14:textId="77777777" w:rsidR="00B9584D" w:rsidRPr="00124EE0" w:rsidRDefault="00B9584D">
            <w:pPr>
              <w:tabs>
                <w:tab w:val="left" w:pos="360"/>
              </w:tabs>
              <w:spacing w:line="276" w:lineRule="auto"/>
              <w:ind w:left="720"/>
              <w:jc w:val="both"/>
              <w:rPr>
                <w:rFonts w:ascii="Arial" w:hAnsi="Arial" w:cs="Arial"/>
                <w:iCs/>
                <w:sz w:val="22"/>
                <w:szCs w:val="22"/>
              </w:rPr>
            </w:pPr>
          </w:p>
          <w:p w14:paraId="39776BD1" w14:textId="77777777" w:rsidR="00B9584D" w:rsidRPr="00124EE0" w:rsidRDefault="00B9584D">
            <w:pPr>
              <w:ind w:left="743"/>
              <w:contextualSpacing/>
              <w:jc w:val="both"/>
              <w:rPr>
                <w:rFonts w:ascii="Arial" w:eastAsia="Cambria" w:hAnsi="Arial" w:cs="Arial"/>
                <w:bCs/>
                <w:i/>
                <w:iCs/>
                <w:sz w:val="22"/>
                <w:szCs w:val="22"/>
                <w:lang w:eastAsia="pl-PL"/>
              </w:rPr>
            </w:pPr>
            <w:r w:rsidRPr="00124EE0">
              <w:rPr>
                <w:rFonts w:ascii="Arial" w:eastAsia="Times New Roman" w:hAnsi="Arial" w:cs="Arial"/>
                <w:bCs/>
                <w:sz w:val="22"/>
                <w:szCs w:val="22"/>
                <w:lang w:eastAsia="pl-PL"/>
              </w:rPr>
              <w:t>……………………………………………………………</w:t>
            </w:r>
            <w:r w:rsidRPr="00124EE0">
              <w:rPr>
                <w:rFonts w:ascii="Arial" w:eastAsia="Cambria" w:hAnsi="Arial" w:cs="Arial"/>
                <w:bCs/>
                <w:sz w:val="22"/>
                <w:szCs w:val="22"/>
                <w:lang w:eastAsia="pl-PL"/>
              </w:rPr>
              <w:t xml:space="preserve"> </w:t>
            </w:r>
            <w:r w:rsidRPr="00124EE0">
              <w:rPr>
                <w:rFonts w:ascii="Arial" w:eastAsia="Times New Roman" w:hAnsi="Arial" w:cs="Arial"/>
                <w:bCs/>
                <w:sz w:val="22"/>
                <w:szCs w:val="22"/>
                <w:lang w:eastAsia="pl-PL"/>
              </w:rPr>
              <w:t>- …………………………………………………………..     zł netto</w:t>
            </w:r>
          </w:p>
          <w:p w14:paraId="356FFD81" w14:textId="77777777" w:rsidR="00B9584D" w:rsidRPr="00124EE0" w:rsidRDefault="00B9584D">
            <w:pPr>
              <w:tabs>
                <w:tab w:val="left" w:pos="885"/>
              </w:tabs>
              <w:ind w:left="641" w:hanging="284"/>
              <w:contextualSpacing/>
              <w:jc w:val="both"/>
              <w:rPr>
                <w:rFonts w:ascii="Arial" w:eastAsia="Times New Roman" w:hAnsi="Arial" w:cs="Arial"/>
                <w:bCs/>
                <w:i/>
                <w:iCs/>
                <w:sz w:val="22"/>
                <w:szCs w:val="22"/>
                <w:lang w:eastAsia="pl-PL"/>
              </w:rPr>
            </w:pPr>
            <w:r w:rsidRPr="00124EE0">
              <w:rPr>
                <w:rFonts w:ascii="Arial" w:eastAsia="Cambria" w:hAnsi="Arial" w:cs="Arial"/>
                <w:bCs/>
                <w:i/>
                <w:iCs/>
                <w:sz w:val="22"/>
                <w:szCs w:val="22"/>
                <w:lang w:eastAsia="pl-PL"/>
              </w:rPr>
              <w:t xml:space="preserve">                                     </w:t>
            </w:r>
            <w:r w:rsidRPr="00124EE0">
              <w:rPr>
                <w:rFonts w:ascii="Arial" w:eastAsia="Times New Roman" w:hAnsi="Arial" w:cs="Arial"/>
                <w:bCs/>
                <w:i/>
                <w:iCs/>
                <w:sz w:val="22"/>
                <w:szCs w:val="22"/>
                <w:lang w:eastAsia="pl-PL"/>
              </w:rPr>
              <w:t>Nazwa towaru/usług                                                wartość bez kwoty podatku VAT</w:t>
            </w:r>
          </w:p>
          <w:p w14:paraId="245D09C5" w14:textId="77777777" w:rsidR="00B9584D" w:rsidRPr="00124EE0" w:rsidRDefault="00B9584D">
            <w:pPr>
              <w:tabs>
                <w:tab w:val="left" w:pos="360"/>
              </w:tabs>
              <w:spacing w:line="276" w:lineRule="auto"/>
              <w:ind w:left="720"/>
              <w:jc w:val="both"/>
              <w:rPr>
                <w:rFonts w:ascii="Arial" w:eastAsia="Times New Roman" w:hAnsi="Arial" w:cs="Arial"/>
                <w:bCs/>
                <w:i/>
                <w:iCs/>
                <w:sz w:val="22"/>
                <w:szCs w:val="22"/>
                <w:lang w:eastAsia="pl-PL"/>
              </w:rPr>
            </w:pPr>
          </w:p>
          <w:p w14:paraId="204C7E1F" w14:textId="77777777" w:rsidR="00B9584D" w:rsidRPr="00124EE0" w:rsidRDefault="00B9584D">
            <w:pPr>
              <w:tabs>
                <w:tab w:val="left" w:pos="426"/>
              </w:tabs>
              <w:spacing w:line="276" w:lineRule="auto"/>
              <w:ind w:left="426"/>
              <w:jc w:val="both"/>
              <w:rPr>
                <w:rFonts w:ascii="Arial" w:eastAsia="Times New Roman" w:hAnsi="Arial" w:cs="Arial"/>
                <w:b/>
                <w:bCs/>
                <w:i/>
                <w:color w:val="000000"/>
                <w:sz w:val="22"/>
                <w:szCs w:val="22"/>
                <w:u w:val="single"/>
                <w:lang w:eastAsia="pl-PL"/>
              </w:rPr>
            </w:pPr>
            <w:r w:rsidRPr="00124EE0">
              <w:rPr>
                <w:rFonts w:ascii="Arial" w:eastAsia="Times New Roman" w:hAnsi="Arial" w:cs="Arial"/>
                <w:i/>
                <w:sz w:val="22"/>
                <w:szCs w:val="22"/>
                <w:lang w:eastAsia="ar-SA"/>
              </w:rPr>
              <w:t xml:space="preserve">*Zgodnie z art. 225 ust. 2 ustawy </w:t>
            </w:r>
            <w:proofErr w:type="spellStart"/>
            <w:r w:rsidRPr="00124EE0">
              <w:rPr>
                <w:rFonts w:ascii="Arial" w:eastAsia="Times New Roman" w:hAnsi="Arial" w:cs="Arial"/>
                <w:i/>
                <w:sz w:val="22"/>
                <w:szCs w:val="22"/>
                <w:lang w:eastAsia="ar-SA"/>
              </w:rPr>
              <w:t>Pzp</w:t>
            </w:r>
            <w:proofErr w:type="spellEnd"/>
            <w:r w:rsidRPr="00124EE0">
              <w:rPr>
                <w:rFonts w:ascii="Arial" w:eastAsia="Times New Roman" w:hAnsi="Arial" w:cs="Arial"/>
                <w:i/>
                <w:sz w:val="22"/>
                <w:szCs w:val="22"/>
                <w:lang w:eastAsia="ar-SA"/>
              </w:rPr>
              <w:t xml:space="preserve">, Wykonawca, składając ofertę, informuje Zamawiającego, czy wybór oferty będzie prowadzić do powstania u Zamawiającego obowiązku podatkowego, wskazując nazwę (rodzaj) towaru lub usługi, których dostawa lub świadczenie będzie prowadzić do jego powstania, oraz wskazując ich wartość bez kwoty podatku. </w:t>
            </w:r>
            <w:r w:rsidRPr="00124EE0">
              <w:rPr>
                <w:rFonts w:ascii="Arial" w:eastAsia="Times New Roman" w:hAnsi="Arial" w:cs="Arial"/>
                <w:b/>
                <w:bCs/>
                <w:i/>
                <w:color w:val="000000"/>
                <w:sz w:val="22"/>
                <w:szCs w:val="22"/>
                <w:u w:val="single"/>
                <w:lang w:eastAsia="pl-PL"/>
              </w:rPr>
              <w:t>Należy zaznaczyć właściwe. Brak zaznaczenia będzie oznaczał, że wybór oferty Wykonawcy, nie będzie prowadził do powstania u Zamawiającego obowiązku podatkowego.</w:t>
            </w:r>
          </w:p>
          <w:p w14:paraId="318F1D8A" w14:textId="77777777" w:rsidR="00B9584D" w:rsidRPr="00124EE0" w:rsidRDefault="00B9584D">
            <w:pPr>
              <w:tabs>
                <w:tab w:val="left" w:pos="426"/>
              </w:tabs>
              <w:spacing w:line="276" w:lineRule="auto"/>
              <w:ind w:left="426"/>
              <w:jc w:val="both"/>
              <w:rPr>
                <w:rFonts w:ascii="Arial" w:eastAsia="Times New Roman" w:hAnsi="Arial" w:cs="Arial"/>
                <w:b/>
                <w:bCs/>
                <w:i/>
                <w:color w:val="000000"/>
                <w:sz w:val="22"/>
                <w:szCs w:val="22"/>
                <w:u w:val="single"/>
                <w:lang w:eastAsia="pl-PL"/>
              </w:rPr>
            </w:pPr>
          </w:p>
          <w:p w14:paraId="5A6D0C66" w14:textId="77777777" w:rsidR="00B9584D" w:rsidRPr="00124EE0" w:rsidRDefault="00B9584D" w:rsidP="00B16841">
            <w:pPr>
              <w:pStyle w:val="Bezodstpw"/>
              <w:numPr>
                <w:ilvl w:val="0"/>
                <w:numId w:val="36"/>
              </w:numPr>
              <w:spacing w:line="276" w:lineRule="auto"/>
              <w:rPr>
                <w:rFonts w:ascii="Arial" w:hAnsi="Arial" w:cs="Arial"/>
                <w:b/>
                <w:i/>
                <w:szCs w:val="22"/>
              </w:rPr>
            </w:pPr>
            <w:r w:rsidRPr="00124EE0">
              <w:rPr>
                <w:rFonts w:ascii="Arial" w:hAnsi="Arial" w:cs="Arial"/>
                <w:b/>
                <w:szCs w:val="22"/>
              </w:rPr>
              <w:t>Oświadczam, że wypełniłem obowiązki informacyjne przewidziane w art. 13 lub art. 14 RODO</w:t>
            </w:r>
            <w:r w:rsidRPr="00124EE0">
              <w:rPr>
                <w:rStyle w:val="Znakiprzypiswdolnych"/>
                <w:rFonts w:ascii="Arial" w:hAnsi="Arial" w:cs="Arial"/>
                <w:b/>
                <w:szCs w:val="22"/>
              </w:rPr>
              <w:footnoteReference w:id="3"/>
            </w:r>
            <w:r w:rsidRPr="00124EE0">
              <w:rPr>
                <w:rFonts w:ascii="Arial" w:hAnsi="Arial" w:cs="Arial"/>
                <w:b/>
                <w:szCs w:val="22"/>
              </w:rPr>
              <w:t xml:space="preserve"> wobec osób fizycznych, od których dane osobowe bezpośrednio lub pośrednio pozyskałem w celu ubiegania się o udzielenie zamówienia publicznego w niniejszym postępowaniu*</w:t>
            </w:r>
          </w:p>
          <w:p w14:paraId="24819A05" w14:textId="77777777" w:rsidR="00B9584D" w:rsidRPr="00124EE0" w:rsidRDefault="00B9584D">
            <w:pPr>
              <w:pStyle w:val="NormalnyWeb"/>
              <w:spacing w:line="276" w:lineRule="auto"/>
              <w:ind w:left="426"/>
              <w:jc w:val="both"/>
              <w:rPr>
                <w:rFonts w:ascii="Arial" w:hAnsi="Arial" w:cs="Arial"/>
                <w:i/>
                <w:color w:val="000000"/>
                <w:sz w:val="22"/>
                <w:szCs w:val="22"/>
              </w:rPr>
            </w:pPr>
            <w:r w:rsidRPr="00124EE0">
              <w:rPr>
                <w:rFonts w:ascii="Arial" w:hAnsi="Arial" w:cs="Arial"/>
                <w:b/>
                <w:i/>
                <w:color w:val="000000"/>
                <w:sz w:val="22"/>
                <w:szCs w:val="22"/>
              </w:rPr>
              <w:t>*</w:t>
            </w:r>
            <w:r w:rsidRPr="00124EE0">
              <w:rPr>
                <w:rFonts w:ascii="Arial" w:hAnsi="Arial" w:cs="Arial"/>
                <w:i/>
                <w:color w:val="000000"/>
                <w:sz w:val="22"/>
                <w:szCs w:val="22"/>
              </w:rPr>
              <w:t xml:space="preserve">W przypadku, gdy Wykonawca </w:t>
            </w:r>
            <w:r w:rsidRPr="00124EE0">
              <w:rPr>
                <w:rFonts w:ascii="Arial" w:hAnsi="Arial" w:cs="Arial"/>
                <w:i/>
                <w:color w:val="000000"/>
                <w:sz w:val="22"/>
                <w:szCs w:val="22"/>
                <w:u w:val="single"/>
              </w:rPr>
              <w:t>nie przekazuje danych osobowych</w:t>
            </w:r>
            <w:r w:rsidRPr="00124EE0">
              <w:rPr>
                <w:rFonts w:ascii="Arial" w:hAnsi="Arial" w:cs="Arial"/>
                <w:i/>
                <w:color w:val="000000"/>
                <w:sz w:val="22"/>
                <w:szCs w:val="22"/>
              </w:rPr>
              <w:t xml:space="preserve">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      </w:r>
          </w:p>
          <w:p w14:paraId="1AFE7A0D" w14:textId="77777777" w:rsidR="00B9584D" w:rsidRPr="00124EE0" w:rsidRDefault="00B9584D">
            <w:pPr>
              <w:pStyle w:val="NormalnyWeb"/>
              <w:spacing w:line="276" w:lineRule="auto"/>
              <w:ind w:left="426"/>
              <w:jc w:val="both"/>
              <w:rPr>
                <w:rFonts w:ascii="Arial" w:hAnsi="Arial" w:cs="Arial"/>
                <w:i/>
                <w:color w:val="000000"/>
                <w:sz w:val="22"/>
                <w:szCs w:val="22"/>
              </w:rPr>
            </w:pPr>
          </w:p>
          <w:p w14:paraId="18F82364" w14:textId="77777777" w:rsidR="00B9584D" w:rsidRPr="00B16841" w:rsidRDefault="00B9584D" w:rsidP="00B16841">
            <w:pPr>
              <w:pStyle w:val="Bezodstpw"/>
              <w:numPr>
                <w:ilvl w:val="0"/>
                <w:numId w:val="36"/>
              </w:numPr>
              <w:spacing w:line="276" w:lineRule="auto"/>
              <w:rPr>
                <w:rFonts w:ascii="Arial" w:hAnsi="Arial" w:cs="Arial"/>
                <w:b/>
                <w:i/>
                <w:iCs/>
                <w:szCs w:val="22"/>
              </w:rPr>
            </w:pPr>
            <w:r w:rsidRPr="00124EE0">
              <w:rPr>
                <w:rFonts w:ascii="Arial" w:hAnsi="Arial" w:cs="Arial"/>
                <w:b/>
                <w:szCs w:val="22"/>
              </w:rPr>
              <w:t xml:space="preserve">Pod groźbą odpowiedzialności karnej oświadczamy, iż wszystkie załączone do oferty dokumenty i złożone oświadczenia opisują stan faktyczny i prawny, aktualny na dzień składania ofert (art. 297 kk). </w:t>
            </w:r>
          </w:p>
          <w:p w14:paraId="202C00D9" w14:textId="77777777" w:rsidR="00B16841" w:rsidRDefault="00B16841" w:rsidP="00B16841">
            <w:pPr>
              <w:numPr>
                <w:ilvl w:val="0"/>
                <w:numId w:val="36"/>
              </w:numPr>
              <w:suppressAutoHyphens w:val="0"/>
              <w:spacing w:line="276" w:lineRule="auto"/>
              <w:contextualSpacing/>
              <w:jc w:val="both"/>
              <w:rPr>
                <w:rFonts w:ascii="Cambria" w:hAnsi="Cambria" w:cs="Arial"/>
                <w:b/>
                <w:bCs/>
                <w:iCs/>
                <w:color w:val="000000"/>
                <w:sz w:val="22"/>
                <w:szCs w:val="22"/>
                <w:lang w:eastAsia="pl-PL"/>
              </w:rPr>
            </w:pPr>
            <w:r>
              <w:rPr>
                <w:rFonts w:ascii="Cambria" w:hAnsi="Cambria" w:cs="Arial"/>
                <w:b/>
                <w:bCs/>
                <w:iCs/>
                <w:color w:val="000000"/>
              </w:rPr>
              <w:t>O</w:t>
            </w:r>
            <w:r>
              <w:rPr>
                <w:rFonts w:ascii="Cambria" w:hAnsi="Cambria" w:cs="Arial"/>
                <w:b/>
                <w:bCs/>
                <w:iCs/>
                <w:color w:val="000000"/>
                <w:sz w:val="22"/>
                <w:szCs w:val="22"/>
                <w:lang w:eastAsia="pl-PL"/>
              </w:rPr>
              <w:t xml:space="preserve">świadczam, że oferta nie obejmuje produktu ICT lub usługi ICT lub procesu ICT wskazanych w rekomendacji, o której mowa w art. 33 ust. 4 ustawy z dnia 5 lipca 2018 r. o krajowym systemie </w:t>
            </w:r>
            <w:proofErr w:type="spellStart"/>
            <w:r>
              <w:rPr>
                <w:rFonts w:ascii="Cambria" w:hAnsi="Cambria" w:cs="Arial"/>
                <w:b/>
                <w:bCs/>
                <w:iCs/>
                <w:color w:val="000000"/>
                <w:sz w:val="22"/>
                <w:szCs w:val="22"/>
                <w:lang w:eastAsia="pl-PL"/>
              </w:rPr>
              <w:t>cyberbezpieczeństwa</w:t>
            </w:r>
            <w:proofErr w:type="spellEnd"/>
            <w:r>
              <w:rPr>
                <w:rFonts w:ascii="Cambria" w:hAnsi="Cambria" w:cs="Arial"/>
                <w:b/>
                <w:bCs/>
                <w:iCs/>
                <w:color w:val="000000"/>
                <w:sz w:val="22"/>
                <w:szCs w:val="22"/>
                <w:lang w:eastAsia="pl-PL"/>
              </w:rPr>
              <w:t xml:space="preserve"> (Dz. U. z 2026 r. poz. 20 i 252), stwierdzającej ich negatywny wpływ na podstawowy interes bezpieczeństwa państwa.</w:t>
            </w:r>
          </w:p>
          <w:p w14:paraId="53295322" w14:textId="77777777" w:rsidR="00B16841" w:rsidRDefault="00B16841" w:rsidP="00B16841">
            <w:pPr>
              <w:spacing w:line="276" w:lineRule="auto"/>
              <w:jc w:val="both"/>
              <w:rPr>
                <w:rFonts w:ascii="Cambria" w:hAnsi="Cambria" w:cs="Arial"/>
                <w:b/>
                <w:bCs/>
                <w:iCs/>
                <w:color w:val="000000"/>
                <w:sz w:val="22"/>
                <w:szCs w:val="22"/>
                <w:lang w:eastAsia="pl-PL"/>
              </w:rPr>
            </w:pPr>
          </w:p>
          <w:p w14:paraId="2F9CFC19" w14:textId="73671212" w:rsidR="00B16841" w:rsidRPr="00124EE0" w:rsidRDefault="00B16841" w:rsidP="00B16841">
            <w:pPr>
              <w:pStyle w:val="Bezodstpw"/>
              <w:numPr>
                <w:ilvl w:val="0"/>
                <w:numId w:val="36"/>
              </w:numPr>
              <w:spacing w:line="276" w:lineRule="auto"/>
              <w:rPr>
                <w:rFonts w:ascii="Arial" w:hAnsi="Arial" w:cs="Arial"/>
                <w:b/>
                <w:i/>
                <w:iCs/>
                <w:szCs w:val="22"/>
              </w:rPr>
            </w:pPr>
            <w:r>
              <w:rPr>
                <w:rFonts w:ascii="Cambria" w:hAnsi="Cambria" w:cs="Arial"/>
                <w:b/>
                <w:bCs/>
                <w:iCs/>
                <w:szCs w:val="22"/>
                <w:lang w:eastAsia="pl-PL"/>
              </w:rPr>
              <w:t xml:space="preserve">Informuję, że oferta nie obejmuje produktu ICT, którego typ został określony w decyzji w sprawie uznania dostawcy za dostawcę wysokiego ryzyka, o której mowa w art. 67b ust. 15 ustawy z dnia 5 lipca 2018 r. o krajowym systemie </w:t>
            </w:r>
            <w:proofErr w:type="spellStart"/>
            <w:r>
              <w:rPr>
                <w:rFonts w:ascii="Cambria" w:hAnsi="Cambria" w:cs="Arial"/>
                <w:b/>
                <w:bCs/>
                <w:iCs/>
                <w:szCs w:val="22"/>
                <w:lang w:eastAsia="pl-PL"/>
              </w:rPr>
              <w:t>cyberbezpieczeństwa</w:t>
            </w:r>
            <w:proofErr w:type="spellEnd"/>
            <w:r>
              <w:rPr>
                <w:rFonts w:ascii="Cambria" w:hAnsi="Cambria" w:cs="Arial"/>
                <w:b/>
                <w:bCs/>
                <w:iCs/>
                <w:szCs w:val="22"/>
                <w:lang w:eastAsia="pl-PL"/>
              </w:rPr>
              <w:t>, lub usługę ICT, lub proces ICT, określone w tej decyzji.</w:t>
            </w:r>
          </w:p>
        </w:tc>
      </w:tr>
      <w:tr w:rsidR="00B9584D" w:rsidRPr="00124EE0" w14:paraId="3AC791FC" w14:textId="77777777" w:rsidTr="00B245F9">
        <w:trPr>
          <w:trHeight w:val="2173"/>
          <w:jc w:val="center"/>
        </w:trPr>
        <w:tc>
          <w:tcPr>
            <w:tcW w:w="9671" w:type="dxa"/>
            <w:tcBorders>
              <w:left w:val="single" w:sz="4" w:space="0" w:color="000000"/>
              <w:right w:val="single" w:sz="4" w:space="0" w:color="000000"/>
            </w:tcBorders>
          </w:tcPr>
          <w:p w14:paraId="2EAB963C" w14:textId="77777777" w:rsidR="00B9584D" w:rsidRPr="00B16841" w:rsidRDefault="00B9584D" w:rsidP="00B16841">
            <w:pPr>
              <w:spacing w:before="120"/>
              <w:rPr>
                <w:rFonts w:ascii="Arial" w:hAnsi="Arial" w:cs="Arial"/>
                <w:b/>
                <w:iCs/>
                <w:sz w:val="22"/>
                <w:szCs w:val="22"/>
              </w:rPr>
            </w:pPr>
            <w:r w:rsidRPr="00B16841">
              <w:rPr>
                <w:rFonts w:ascii="Arial" w:hAnsi="Arial" w:cs="Arial"/>
                <w:b/>
                <w:iCs/>
                <w:sz w:val="22"/>
                <w:szCs w:val="22"/>
              </w:rPr>
              <w:t>ZOBOWIĄZANIE W PRZYPADKU PRZYZNANIA ZAMÓWIENIA.</w:t>
            </w:r>
          </w:p>
          <w:p w14:paraId="07AF3725" w14:textId="77777777" w:rsidR="00B9584D" w:rsidRPr="00124EE0" w:rsidRDefault="00B9584D">
            <w:pPr>
              <w:spacing w:line="276" w:lineRule="auto"/>
              <w:ind w:left="357"/>
              <w:jc w:val="both"/>
              <w:rPr>
                <w:rFonts w:ascii="Arial" w:hAnsi="Arial" w:cs="Arial"/>
                <w:b/>
                <w:iCs/>
                <w:sz w:val="22"/>
                <w:szCs w:val="22"/>
              </w:rPr>
            </w:pPr>
          </w:p>
          <w:p w14:paraId="67E33485" w14:textId="77777777" w:rsidR="00B9584D" w:rsidRPr="00124EE0" w:rsidRDefault="00B9584D">
            <w:pPr>
              <w:numPr>
                <w:ilvl w:val="0"/>
                <w:numId w:val="10"/>
              </w:numPr>
              <w:spacing w:line="276" w:lineRule="auto"/>
              <w:ind w:left="357" w:hanging="357"/>
              <w:jc w:val="both"/>
              <w:rPr>
                <w:rFonts w:ascii="Arial" w:hAnsi="Arial" w:cs="Arial"/>
                <w:iCs/>
                <w:sz w:val="22"/>
                <w:szCs w:val="22"/>
              </w:rPr>
            </w:pPr>
            <w:r w:rsidRPr="00124EE0">
              <w:rPr>
                <w:rFonts w:ascii="Arial" w:hAnsi="Arial" w:cs="Arial"/>
                <w:iCs/>
                <w:sz w:val="22"/>
                <w:szCs w:val="22"/>
              </w:rPr>
              <w:t>Akceptuję proponowany przez Zamawiającego Projekt umowy, który zobowiązuję się podpisać w miejscu i terminie wskazanym przez Zamawiającego.</w:t>
            </w:r>
          </w:p>
          <w:p w14:paraId="1262C75C" w14:textId="77777777" w:rsidR="00B9584D" w:rsidRPr="00124EE0" w:rsidRDefault="00B9584D">
            <w:pPr>
              <w:numPr>
                <w:ilvl w:val="0"/>
                <w:numId w:val="10"/>
              </w:numPr>
              <w:spacing w:line="276" w:lineRule="auto"/>
              <w:ind w:left="357"/>
              <w:jc w:val="both"/>
              <w:rPr>
                <w:rFonts w:ascii="Arial" w:hAnsi="Arial" w:cs="Arial"/>
                <w:iCs/>
                <w:sz w:val="22"/>
                <w:szCs w:val="22"/>
              </w:rPr>
            </w:pPr>
            <w:r w:rsidRPr="00124EE0">
              <w:rPr>
                <w:rFonts w:ascii="Arial" w:hAnsi="Arial" w:cs="Arial"/>
                <w:iCs/>
                <w:sz w:val="22"/>
                <w:szCs w:val="22"/>
              </w:rPr>
              <w:t xml:space="preserve">W przypadku wybrania mojej oferty, przed podpisaniem umowy wniosę zabezpieczenie należytego wykonania umowy w wysokości </w:t>
            </w:r>
            <w:r w:rsidRPr="00124EE0">
              <w:rPr>
                <w:rFonts w:ascii="Arial" w:hAnsi="Arial" w:cs="Arial"/>
                <w:iCs/>
                <w:color w:val="000000"/>
                <w:sz w:val="22"/>
                <w:szCs w:val="22"/>
              </w:rPr>
              <w:t xml:space="preserve">i na warunkach określonych w SWZ </w:t>
            </w:r>
            <w:r w:rsidRPr="00124EE0">
              <w:rPr>
                <w:rFonts w:ascii="Arial" w:hAnsi="Arial" w:cs="Arial"/>
                <w:iCs/>
                <w:color w:val="000000"/>
                <w:sz w:val="22"/>
                <w:szCs w:val="22"/>
              </w:rPr>
              <w:br/>
              <w:t>i Projekcie umowy.</w:t>
            </w:r>
          </w:p>
          <w:p w14:paraId="7286BD41" w14:textId="77777777" w:rsidR="00B9584D" w:rsidRPr="00124EE0" w:rsidRDefault="00B9584D">
            <w:pPr>
              <w:numPr>
                <w:ilvl w:val="0"/>
                <w:numId w:val="10"/>
              </w:numPr>
              <w:spacing w:line="276" w:lineRule="auto"/>
              <w:ind w:left="357"/>
              <w:jc w:val="both"/>
              <w:rPr>
                <w:rFonts w:ascii="Arial" w:hAnsi="Arial" w:cs="Arial"/>
                <w:iCs/>
                <w:sz w:val="22"/>
                <w:szCs w:val="22"/>
              </w:rPr>
            </w:pPr>
            <w:r w:rsidRPr="00124EE0">
              <w:rPr>
                <w:rFonts w:ascii="Arial" w:hAnsi="Arial" w:cs="Arial"/>
                <w:iCs/>
                <w:sz w:val="22"/>
                <w:szCs w:val="22"/>
              </w:rPr>
              <w:t>Osobami uprawnionymi do merytorycznej współpracy i koordynacji w wykonywaniu zadania ze strony Wykonawcy są:…………………………………………………………………………………………..…………………</w:t>
            </w:r>
          </w:p>
          <w:p w14:paraId="36176697" w14:textId="77777777" w:rsidR="00B9584D" w:rsidRPr="00124EE0" w:rsidRDefault="00B9584D">
            <w:pPr>
              <w:spacing w:line="276" w:lineRule="auto"/>
              <w:ind w:left="357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124EE0">
              <w:rPr>
                <w:rFonts w:ascii="Arial" w:hAnsi="Arial" w:cs="Arial"/>
                <w:iCs/>
                <w:sz w:val="22"/>
                <w:szCs w:val="22"/>
              </w:rPr>
              <w:t>nr telefonu ………………….………………,    e-mail: ………………………………..……………………………………..……</w:t>
            </w:r>
          </w:p>
        </w:tc>
      </w:tr>
      <w:tr w:rsidR="00B9584D" w:rsidRPr="00124EE0" w14:paraId="0F7369C7" w14:textId="77777777" w:rsidTr="00B245F9">
        <w:trPr>
          <w:trHeight w:val="79"/>
          <w:jc w:val="center"/>
        </w:trPr>
        <w:tc>
          <w:tcPr>
            <w:tcW w:w="9671" w:type="dxa"/>
            <w:tcBorders>
              <w:left w:val="single" w:sz="4" w:space="0" w:color="000000"/>
              <w:right w:val="single" w:sz="4" w:space="0" w:color="000000"/>
            </w:tcBorders>
          </w:tcPr>
          <w:p w14:paraId="1538564D" w14:textId="77777777" w:rsidR="000E6700" w:rsidRPr="00124EE0" w:rsidRDefault="000E6700" w:rsidP="000E6700">
            <w:pPr>
              <w:spacing w:before="120" w:line="300" w:lineRule="auto"/>
              <w:rPr>
                <w:rFonts w:ascii="Arial" w:hAnsi="Arial" w:cs="Arial"/>
                <w:b/>
                <w:iCs/>
                <w:sz w:val="22"/>
                <w:szCs w:val="22"/>
              </w:rPr>
            </w:pPr>
            <w:r w:rsidRPr="00124EE0">
              <w:rPr>
                <w:rFonts w:ascii="Arial" w:hAnsi="Arial" w:cs="Arial"/>
                <w:b/>
                <w:iCs/>
                <w:sz w:val="22"/>
                <w:szCs w:val="22"/>
              </w:rPr>
              <w:t>F. CZY WYKONAWCA JEST?</w:t>
            </w:r>
          </w:p>
          <w:p w14:paraId="2D539513" w14:textId="77777777" w:rsidR="000E6700" w:rsidRPr="00124EE0" w:rsidRDefault="00000000" w:rsidP="000E6700">
            <w:pPr>
              <w:spacing w:line="360" w:lineRule="auto"/>
              <w:rPr>
                <w:rFonts w:ascii="Arial" w:hAnsi="Arial" w:cs="Arial"/>
                <w:iCs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pict w14:anchorId="44210C6B">
                <v:rect id="Prostokąt 5" o:spid="_x0000_s2050" style="position:absolute;margin-left:20.45pt;margin-top:10.35pt;width:12.4pt;height:13.4pt;z-index:2516551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"/>
              </w:pict>
            </w:r>
          </w:p>
          <w:p w14:paraId="7A8AD037" w14:textId="77777777" w:rsidR="000E6700" w:rsidRPr="00124EE0" w:rsidRDefault="000E6700" w:rsidP="008E6FA3">
            <w:pPr>
              <w:ind w:firstLine="457"/>
              <w:rPr>
                <w:rFonts w:ascii="Arial" w:hAnsi="Arial" w:cs="Arial"/>
                <w:noProof/>
                <w:sz w:val="22"/>
                <w:szCs w:val="22"/>
                <w:lang w:eastAsia="pl-PL"/>
              </w:rPr>
            </w:pPr>
            <w:r w:rsidRPr="00124EE0">
              <w:rPr>
                <w:rFonts w:ascii="Arial" w:hAnsi="Arial" w:cs="Arial"/>
                <w:noProof/>
                <w:sz w:val="22"/>
                <w:szCs w:val="22"/>
                <w:lang w:eastAsia="pl-PL"/>
              </w:rPr>
              <w:t xml:space="preserve">       mikroproprzesiębiorstwem,</w:t>
            </w:r>
          </w:p>
          <w:p w14:paraId="3A62D7C6" w14:textId="77777777" w:rsidR="000E6700" w:rsidRPr="00124EE0" w:rsidRDefault="00000000" w:rsidP="008E6FA3">
            <w:pPr>
              <w:rPr>
                <w:rFonts w:ascii="Arial" w:hAnsi="Arial" w:cs="Arial"/>
                <w:iCs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pict w14:anchorId="42E639D7">
                <v:rect id="Prostokąt 4" o:spid="_x0000_s2051" style="position:absolute;margin-left:20.45pt;margin-top:12pt;width:12.4pt;height:13.4pt;z-index:251656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"/>
              </w:pict>
            </w:r>
          </w:p>
          <w:p w14:paraId="7CFCA244" w14:textId="77777777" w:rsidR="000E6700" w:rsidRPr="00124EE0" w:rsidRDefault="000E6700" w:rsidP="008E6FA3">
            <w:pPr>
              <w:ind w:firstLine="457"/>
              <w:rPr>
                <w:rFonts w:ascii="Arial" w:hAnsi="Arial" w:cs="Arial"/>
                <w:noProof/>
                <w:sz w:val="22"/>
                <w:szCs w:val="22"/>
                <w:lang w:eastAsia="pl-PL"/>
              </w:rPr>
            </w:pPr>
            <w:r w:rsidRPr="00124EE0">
              <w:rPr>
                <w:rFonts w:ascii="Arial" w:hAnsi="Arial" w:cs="Arial"/>
                <w:noProof/>
                <w:sz w:val="22"/>
                <w:szCs w:val="22"/>
                <w:lang w:eastAsia="pl-PL"/>
              </w:rPr>
              <w:t xml:space="preserve">       małym przedsiębiorstwem,</w:t>
            </w:r>
          </w:p>
          <w:p w14:paraId="02E9F4A8" w14:textId="77777777" w:rsidR="000E6700" w:rsidRPr="00124EE0" w:rsidRDefault="00000000" w:rsidP="008E6FA3">
            <w:pPr>
              <w:rPr>
                <w:rFonts w:ascii="Arial" w:hAnsi="Arial" w:cs="Arial"/>
                <w:iCs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pict w14:anchorId="1545C633">
                <v:rect id="_x0000_s2052" style="position:absolute;margin-left:20.45pt;margin-top:11pt;width:12.4pt;height:13.4pt;z-index:251657216;visibility:visible;mso-wrap-edited:f"/>
              </w:pict>
            </w:r>
          </w:p>
          <w:p w14:paraId="645B7E83" w14:textId="77777777" w:rsidR="000E6700" w:rsidRPr="00124EE0" w:rsidRDefault="00000000" w:rsidP="008E6FA3">
            <w:pPr>
              <w:ind w:firstLine="457"/>
              <w:rPr>
                <w:rFonts w:ascii="Arial" w:hAnsi="Arial" w:cs="Arial"/>
                <w:noProof/>
                <w:sz w:val="22"/>
                <w:szCs w:val="22"/>
                <w:lang w:eastAsia="pl-PL"/>
              </w:rPr>
            </w:pPr>
            <w:r>
              <w:rPr>
                <w:rFonts w:ascii="Arial" w:hAnsi="Arial" w:cs="Arial"/>
                <w:noProof/>
                <w:sz w:val="22"/>
                <w:szCs w:val="22"/>
                <w:lang w:eastAsia="en-US"/>
              </w:rPr>
              <w:pict w14:anchorId="30D144E1">
                <v:rect id="Prostokąt 3" o:spid="_x0000_s2053" style="position:absolute;left:0;text-align:left;margin-left:20.45pt;margin-top:20.95pt;width:12.4pt;height:13.4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"/>
              </w:pict>
            </w:r>
            <w:r w:rsidR="000E6700" w:rsidRPr="00124EE0">
              <w:rPr>
                <w:rFonts w:ascii="Arial" w:hAnsi="Arial" w:cs="Arial"/>
                <w:noProof/>
                <w:sz w:val="22"/>
                <w:szCs w:val="22"/>
                <w:lang w:eastAsia="pl-PL"/>
              </w:rPr>
              <w:t xml:space="preserve">       średnim przedsiębiorstwem,</w:t>
            </w:r>
          </w:p>
          <w:p w14:paraId="25114B40" w14:textId="77777777" w:rsidR="000E6700" w:rsidRPr="00124EE0" w:rsidRDefault="000E6700" w:rsidP="008E6FA3">
            <w:pPr>
              <w:ind w:firstLine="457"/>
              <w:rPr>
                <w:rFonts w:ascii="Arial" w:hAnsi="Arial" w:cs="Arial"/>
                <w:noProof/>
                <w:sz w:val="22"/>
                <w:szCs w:val="22"/>
                <w:lang w:eastAsia="pl-PL"/>
              </w:rPr>
            </w:pPr>
            <w:r w:rsidRPr="00124EE0">
              <w:rPr>
                <w:rFonts w:ascii="Arial" w:hAnsi="Arial" w:cs="Arial"/>
                <w:noProof/>
                <w:sz w:val="22"/>
                <w:szCs w:val="22"/>
                <w:lang w:eastAsia="pl-PL"/>
              </w:rPr>
              <w:t xml:space="preserve">       jednoosobową działalnością gospodarczą,</w:t>
            </w:r>
          </w:p>
          <w:p w14:paraId="238090B2" w14:textId="77777777" w:rsidR="000E6700" w:rsidRPr="00124EE0" w:rsidRDefault="000E6700" w:rsidP="008E6FA3">
            <w:pPr>
              <w:ind w:firstLine="457"/>
              <w:rPr>
                <w:rFonts w:ascii="Arial" w:hAnsi="Arial" w:cs="Arial"/>
                <w:b/>
                <w:iCs/>
                <w:sz w:val="22"/>
                <w:szCs w:val="22"/>
              </w:rPr>
            </w:pPr>
          </w:p>
          <w:p w14:paraId="163BCA38" w14:textId="77777777" w:rsidR="000E6700" w:rsidRPr="00124EE0" w:rsidRDefault="00000000" w:rsidP="008E6FA3">
            <w:pPr>
              <w:ind w:firstLine="457"/>
              <w:rPr>
                <w:rFonts w:ascii="Arial" w:hAnsi="Arial" w:cs="Arial"/>
                <w:noProof/>
                <w:sz w:val="22"/>
                <w:szCs w:val="22"/>
                <w:lang w:eastAsia="pl-PL"/>
              </w:rPr>
            </w:pPr>
            <w:r>
              <w:rPr>
                <w:rFonts w:ascii="Arial" w:hAnsi="Arial" w:cs="Arial"/>
                <w:noProof/>
                <w:sz w:val="22"/>
                <w:szCs w:val="22"/>
                <w:lang w:eastAsia="en-US"/>
              </w:rPr>
              <w:pict w14:anchorId="674C47F9">
                <v:rect id="Prostokąt 2" o:spid="_x0000_s2054" style="position:absolute;left:0;text-align:left;margin-left:20.45pt;margin-top:.6pt;width:12.4pt;height:13.4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"/>
              </w:pict>
            </w:r>
            <w:r w:rsidR="000E6700" w:rsidRPr="00124EE0">
              <w:rPr>
                <w:rFonts w:ascii="Arial" w:hAnsi="Arial" w:cs="Arial"/>
                <w:noProof/>
                <w:sz w:val="22"/>
                <w:szCs w:val="22"/>
                <w:lang w:eastAsia="pl-PL"/>
              </w:rPr>
              <w:t xml:space="preserve">       osobą fizyczną nieprowadzącą działalności gospodarczej,</w:t>
            </w:r>
          </w:p>
          <w:p w14:paraId="0EC979BF" w14:textId="77777777" w:rsidR="000E6700" w:rsidRPr="00124EE0" w:rsidRDefault="000E6700" w:rsidP="008E6FA3">
            <w:pPr>
              <w:ind w:firstLine="457"/>
              <w:rPr>
                <w:rFonts w:ascii="Arial" w:hAnsi="Arial" w:cs="Arial"/>
                <w:noProof/>
                <w:sz w:val="22"/>
                <w:szCs w:val="22"/>
                <w:lang w:eastAsia="pl-PL"/>
              </w:rPr>
            </w:pPr>
          </w:p>
          <w:p w14:paraId="62505F17" w14:textId="77777777" w:rsidR="000E6700" w:rsidRPr="00124EE0" w:rsidRDefault="00000000" w:rsidP="008E6FA3">
            <w:pPr>
              <w:ind w:firstLine="457"/>
              <w:rPr>
                <w:rFonts w:ascii="Arial" w:hAnsi="Arial" w:cs="Arial"/>
                <w:noProof/>
                <w:sz w:val="22"/>
                <w:szCs w:val="22"/>
                <w:lang w:eastAsia="pl-PL"/>
              </w:rPr>
            </w:pPr>
            <w:r>
              <w:rPr>
                <w:rFonts w:ascii="Arial" w:hAnsi="Arial" w:cs="Arial"/>
                <w:noProof/>
                <w:sz w:val="22"/>
                <w:szCs w:val="22"/>
                <w:lang w:eastAsia="en-US"/>
              </w:rPr>
              <w:pict w14:anchorId="74720C4C">
                <v:rect id="Prostokąt 1" o:spid="_x0000_s2055" style="position:absolute;left:0;text-align:left;margin-left:20.45pt;margin-top:.6pt;width:12.4pt;height:13.4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"/>
              </w:pict>
            </w:r>
            <w:r w:rsidR="000E6700" w:rsidRPr="00124EE0">
              <w:rPr>
                <w:rFonts w:ascii="Arial" w:hAnsi="Arial" w:cs="Arial"/>
                <w:noProof/>
                <w:sz w:val="22"/>
                <w:szCs w:val="22"/>
                <w:lang w:eastAsia="pl-PL"/>
              </w:rPr>
              <w:t xml:space="preserve">       inny rodzaj działalności.</w:t>
            </w:r>
          </w:p>
          <w:p w14:paraId="405CD2DE" w14:textId="77777777" w:rsidR="000E6700" w:rsidRPr="00124EE0" w:rsidRDefault="000E6700" w:rsidP="000E6700">
            <w:pPr>
              <w:pStyle w:val="Bezodstpw"/>
              <w:spacing w:line="276" w:lineRule="auto"/>
              <w:ind w:left="318" w:firstLine="0"/>
              <w:rPr>
                <w:rFonts w:ascii="Arial" w:hAnsi="Arial" w:cs="Arial"/>
                <w:b/>
                <w:bCs/>
                <w:i/>
                <w:iCs/>
                <w:szCs w:val="22"/>
              </w:rPr>
            </w:pPr>
            <w:r w:rsidRPr="00124EE0">
              <w:rPr>
                <w:rFonts w:ascii="Arial" w:hAnsi="Arial" w:cs="Arial"/>
                <w:b/>
                <w:bCs/>
                <w:i/>
                <w:iCs/>
                <w:szCs w:val="22"/>
              </w:rPr>
              <w:t>(zaznacz właściwe)</w:t>
            </w:r>
          </w:p>
          <w:p w14:paraId="44125C80" w14:textId="77777777" w:rsidR="00B9584D" w:rsidRPr="00124EE0" w:rsidRDefault="00B9584D">
            <w:pPr>
              <w:snapToGrid w:val="0"/>
              <w:spacing w:after="120" w:line="300" w:lineRule="auto"/>
              <w:ind w:right="50"/>
              <w:jc w:val="both"/>
              <w:rPr>
                <w:rFonts w:ascii="Arial" w:hAnsi="Arial" w:cs="Arial"/>
                <w:b/>
                <w:iCs/>
                <w:sz w:val="22"/>
                <w:szCs w:val="22"/>
              </w:rPr>
            </w:pPr>
          </w:p>
        </w:tc>
      </w:tr>
      <w:tr w:rsidR="00B9584D" w:rsidRPr="00124EE0" w14:paraId="75864665" w14:textId="77777777" w:rsidTr="008E6FA3">
        <w:trPr>
          <w:trHeight w:val="68"/>
          <w:jc w:val="center"/>
        </w:trPr>
        <w:tc>
          <w:tcPr>
            <w:tcW w:w="967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ADB183" w14:textId="77777777" w:rsidR="00B9584D" w:rsidRPr="00124EE0" w:rsidRDefault="00B9584D" w:rsidP="000E6700">
            <w:pPr>
              <w:pStyle w:val="Akapitzlist"/>
              <w:numPr>
                <w:ilvl w:val="0"/>
                <w:numId w:val="6"/>
              </w:numPr>
              <w:spacing w:before="120" w:line="300" w:lineRule="auto"/>
              <w:jc w:val="both"/>
              <w:rPr>
                <w:rFonts w:ascii="Arial" w:hAnsi="Arial" w:cs="Arial"/>
                <w:iCs/>
                <w:sz w:val="22"/>
                <w:szCs w:val="22"/>
                <w:u w:val="single"/>
              </w:rPr>
            </w:pPr>
            <w:r w:rsidRPr="00124EE0">
              <w:rPr>
                <w:rFonts w:ascii="Arial" w:hAnsi="Arial" w:cs="Arial"/>
                <w:b/>
                <w:iCs/>
                <w:sz w:val="22"/>
                <w:szCs w:val="22"/>
              </w:rPr>
              <w:t>SPIS TREŚCI.</w:t>
            </w:r>
          </w:p>
          <w:p w14:paraId="777FCD99" w14:textId="77777777" w:rsidR="00B9584D" w:rsidRPr="00124EE0" w:rsidRDefault="00B9584D">
            <w:pPr>
              <w:spacing w:line="300" w:lineRule="auto"/>
              <w:jc w:val="both"/>
              <w:rPr>
                <w:rFonts w:ascii="Arial" w:hAnsi="Arial" w:cs="Arial"/>
                <w:iCs/>
                <w:sz w:val="22"/>
                <w:szCs w:val="22"/>
                <w:u w:val="single"/>
              </w:rPr>
            </w:pPr>
            <w:r w:rsidRPr="00124EE0">
              <w:rPr>
                <w:rFonts w:ascii="Arial" w:hAnsi="Arial" w:cs="Arial"/>
                <w:iCs/>
                <w:sz w:val="22"/>
                <w:szCs w:val="22"/>
                <w:u w:val="single"/>
              </w:rPr>
              <w:t>Integralną część oferty stanowią następujące dokumenty:</w:t>
            </w:r>
          </w:p>
          <w:p w14:paraId="7CFF4CB5" w14:textId="77777777" w:rsidR="00B9584D" w:rsidRPr="00124EE0" w:rsidRDefault="00B9584D">
            <w:pPr>
              <w:spacing w:line="300" w:lineRule="auto"/>
              <w:jc w:val="both"/>
              <w:rPr>
                <w:rFonts w:ascii="Arial" w:hAnsi="Arial" w:cs="Arial"/>
                <w:iCs/>
                <w:sz w:val="22"/>
                <w:szCs w:val="22"/>
                <w:u w:val="single"/>
              </w:rPr>
            </w:pPr>
          </w:p>
          <w:p w14:paraId="692EABC5" w14:textId="34B150D3" w:rsidR="00B9584D" w:rsidRPr="00124EE0" w:rsidRDefault="00B9584D">
            <w:pPr>
              <w:numPr>
                <w:ilvl w:val="0"/>
                <w:numId w:val="3"/>
              </w:numPr>
              <w:spacing w:line="360" w:lineRule="auto"/>
              <w:jc w:val="both"/>
              <w:rPr>
                <w:rFonts w:ascii="Arial" w:hAnsi="Arial" w:cs="Arial"/>
                <w:iCs/>
                <w:sz w:val="22"/>
                <w:szCs w:val="22"/>
              </w:rPr>
            </w:pPr>
            <w:r w:rsidRPr="00124EE0">
              <w:rPr>
                <w:rFonts w:ascii="Arial" w:hAnsi="Arial" w:cs="Arial"/>
                <w:iCs/>
                <w:sz w:val="22"/>
                <w:szCs w:val="22"/>
              </w:rPr>
              <w:t>...............................................................................................................................................</w:t>
            </w:r>
          </w:p>
          <w:p w14:paraId="3E8093AF" w14:textId="4C49C895" w:rsidR="00B9584D" w:rsidRPr="00124EE0" w:rsidRDefault="00B9584D">
            <w:pPr>
              <w:numPr>
                <w:ilvl w:val="0"/>
                <w:numId w:val="3"/>
              </w:numPr>
              <w:spacing w:line="360" w:lineRule="auto"/>
              <w:jc w:val="both"/>
              <w:rPr>
                <w:rFonts w:ascii="Arial" w:hAnsi="Arial" w:cs="Arial"/>
                <w:iCs/>
                <w:sz w:val="22"/>
                <w:szCs w:val="22"/>
              </w:rPr>
            </w:pPr>
            <w:r w:rsidRPr="00124EE0">
              <w:rPr>
                <w:rFonts w:ascii="Arial" w:hAnsi="Arial" w:cs="Arial"/>
                <w:iCs/>
                <w:sz w:val="22"/>
                <w:szCs w:val="22"/>
              </w:rPr>
              <w:t>...............................................................................................................................................</w:t>
            </w:r>
          </w:p>
          <w:p w14:paraId="65AE88B9" w14:textId="5182DC9F" w:rsidR="00B9584D" w:rsidRPr="00124EE0" w:rsidRDefault="00B9584D">
            <w:pPr>
              <w:numPr>
                <w:ilvl w:val="0"/>
                <w:numId w:val="3"/>
              </w:numPr>
              <w:spacing w:line="360" w:lineRule="auto"/>
              <w:jc w:val="both"/>
              <w:rPr>
                <w:rFonts w:ascii="Arial" w:hAnsi="Arial" w:cs="Arial"/>
                <w:iCs/>
                <w:sz w:val="22"/>
                <w:szCs w:val="22"/>
              </w:rPr>
            </w:pPr>
            <w:r w:rsidRPr="00124EE0">
              <w:rPr>
                <w:rFonts w:ascii="Arial" w:hAnsi="Arial" w:cs="Arial"/>
                <w:iCs/>
                <w:sz w:val="22"/>
                <w:szCs w:val="22"/>
              </w:rPr>
              <w:t>...............................................................................................................................................</w:t>
            </w:r>
          </w:p>
          <w:p w14:paraId="29D1ED38" w14:textId="3849EFBE" w:rsidR="00B9584D" w:rsidRPr="008E6FA3" w:rsidRDefault="008E6FA3" w:rsidP="008E6FA3">
            <w:pPr>
              <w:numPr>
                <w:ilvl w:val="0"/>
                <w:numId w:val="3"/>
              </w:numPr>
              <w:spacing w:line="360" w:lineRule="auto"/>
              <w:jc w:val="both"/>
              <w:rPr>
                <w:rFonts w:ascii="Arial" w:hAnsi="Arial" w:cs="Arial"/>
                <w:iCs/>
                <w:sz w:val="22"/>
                <w:szCs w:val="22"/>
              </w:rPr>
            </w:pPr>
            <w:r>
              <w:rPr>
                <w:rFonts w:ascii="Arial" w:hAnsi="Arial" w:cs="Arial"/>
                <w:iCs/>
                <w:sz w:val="22"/>
                <w:szCs w:val="22"/>
              </w:rPr>
              <w:t>………………………………………………………………………………………………………..</w:t>
            </w:r>
          </w:p>
        </w:tc>
      </w:tr>
    </w:tbl>
    <w:p w14:paraId="3B4794B7" w14:textId="77777777" w:rsidR="00B9584D" w:rsidRPr="00124EE0" w:rsidRDefault="00B9584D">
      <w:pPr>
        <w:shd w:val="clear" w:color="auto" w:fill="FFFFFF"/>
        <w:tabs>
          <w:tab w:val="left" w:pos="902"/>
        </w:tabs>
        <w:autoSpaceDE w:val="0"/>
        <w:rPr>
          <w:rFonts w:ascii="Arial" w:hAnsi="Arial" w:cs="Arial"/>
          <w:sz w:val="22"/>
          <w:szCs w:val="22"/>
        </w:rPr>
      </w:pPr>
    </w:p>
    <w:sectPr w:rsidR="00B9584D" w:rsidRPr="00124EE0" w:rsidSect="00C336C4">
      <w:headerReference w:type="default" r:id="rId7"/>
      <w:footerReference w:type="default" r:id="rId8"/>
      <w:pgSz w:w="11906" w:h="16838"/>
      <w:pgMar w:top="426" w:right="1418" w:bottom="569" w:left="1418" w:header="186" w:footer="126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C86465" w14:textId="77777777" w:rsidR="006D71E0" w:rsidRDefault="006D71E0">
      <w:r>
        <w:separator/>
      </w:r>
    </w:p>
  </w:endnote>
  <w:endnote w:type="continuationSeparator" w:id="0">
    <w:p w14:paraId="5EE0F770" w14:textId="77777777" w:rsidR="006D71E0" w:rsidRDefault="006D71E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iberation Sans">
    <w:altName w:val="Arial"/>
    <w:charset w:val="EE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Univers-PL">
    <w:altName w:val="Univers"/>
    <w:charset w:val="EE"/>
    <w:family w:val="roman"/>
    <w:pitch w:val="variable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6E7A1A" w14:textId="77777777" w:rsidR="00B9584D" w:rsidRDefault="00B9584D" w:rsidP="00C336C4">
    <w:pPr>
      <w:pStyle w:val="Stopka"/>
      <w:jc w:val="center"/>
      <w:rPr>
        <w:rFonts w:ascii="Cambria" w:hAnsi="Cambria" w:cs="Cambria"/>
        <w:b/>
        <w:bdr w:val="single" w:sz="4" w:space="0" w:color="000000"/>
      </w:rPr>
    </w:pPr>
    <w:r>
      <w:rPr>
        <w:rFonts w:ascii="Cambria" w:hAnsi="Cambria" w:cs="Cambria"/>
        <w:bdr w:val="single" w:sz="4" w:space="0" w:color="000000"/>
      </w:rPr>
      <w:t xml:space="preserve">Zał. Nr </w:t>
    </w:r>
    <w:r w:rsidR="001163B7">
      <w:rPr>
        <w:rFonts w:ascii="Cambria" w:hAnsi="Cambria" w:cs="Cambria"/>
        <w:bdr w:val="single" w:sz="4" w:space="0" w:color="000000"/>
      </w:rPr>
      <w:t>3</w:t>
    </w:r>
    <w:r>
      <w:rPr>
        <w:rFonts w:ascii="Cambria" w:hAnsi="Cambria" w:cs="Cambria"/>
        <w:bdr w:val="single" w:sz="4" w:space="0" w:color="000000"/>
      </w:rPr>
      <w:t xml:space="preserve"> do SWZ – Wzór Formularza ofertowego</w:t>
    </w:r>
    <w:r>
      <w:rPr>
        <w:rFonts w:ascii="Cambria" w:hAnsi="Cambria" w:cs="Cambria"/>
        <w:bdr w:val="single" w:sz="4" w:space="0" w:color="000000"/>
      </w:rPr>
      <w:tab/>
      <w:t xml:space="preserve">Strona </w:t>
    </w:r>
    <w:r w:rsidR="00716EEA">
      <w:rPr>
        <w:rFonts w:ascii="Cambria" w:hAnsi="Cambria" w:cs="Cambria"/>
        <w:b/>
        <w:bdr w:val="single" w:sz="4" w:space="0" w:color="000000"/>
      </w:rPr>
      <w:fldChar w:fldCharType="begin"/>
    </w:r>
    <w:r>
      <w:rPr>
        <w:rFonts w:ascii="Cambria" w:hAnsi="Cambria" w:cs="Cambria"/>
        <w:b/>
        <w:bdr w:val="single" w:sz="4" w:space="0" w:color="000000"/>
      </w:rPr>
      <w:instrText xml:space="preserve"> PAGE </w:instrText>
    </w:r>
    <w:r w:rsidR="00716EEA">
      <w:rPr>
        <w:rFonts w:ascii="Cambria" w:hAnsi="Cambria" w:cs="Cambria"/>
        <w:b/>
        <w:bdr w:val="single" w:sz="4" w:space="0" w:color="000000"/>
      </w:rPr>
      <w:fldChar w:fldCharType="separate"/>
    </w:r>
    <w:r w:rsidR="00F24C0E">
      <w:rPr>
        <w:rFonts w:ascii="Cambria" w:hAnsi="Cambria" w:cs="Cambria"/>
        <w:b/>
        <w:noProof/>
        <w:bdr w:val="single" w:sz="4" w:space="0" w:color="000000"/>
      </w:rPr>
      <w:t>3</w:t>
    </w:r>
    <w:r w:rsidR="00716EEA">
      <w:rPr>
        <w:rFonts w:ascii="Cambria" w:hAnsi="Cambria" w:cs="Cambria"/>
        <w:b/>
        <w:bdr w:val="single" w:sz="4" w:space="0" w:color="000000"/>
      </w:rPr>
      <w:fldChar w:fldCharType="end"/>
    </w:r>
    <w:r>
      <w:rPr>
        <w:rFonts w:ascii="Cambria" w:hAnsi="Cambria" w:cs="Cambria"/>
        <w:bdr w:val="single" w:sz="4" w:space="0" w:color="000000"/>
      </w:rPr>
      <w:t xml:space="preserve"> z </w:t>
    </w:r>
    <w:r w:rsidR="00716EEA">
      <w:rPr>
        <w:rFonts w:ascii="Cambria" w:hAnsi="Cambria" w:cs="Cambria"/>
        <w:b/>
        <w:bdr w:val="single" w:sz="4" w:space="0" w:color="000000"/>
      </w:rPr>
      <w:fldChar w:fldCharType="begin"/>
    </w:r>
    <w:r>
      <w:rPr>
        <w:rFonts w:ascii="Cambria" w:hAnsi="Cambria" w:cs="Cambria"/>
        <w:b/>
        <w:bdr w:val="single" w:sz="4" w:space="0" w:color="000000"/>
      </w:rPr>
      <w:instrText xml:space="preserve"> NUMPAGES \* ARABIC </w:instrText>
    </w:r>
    <w:r w:rsidR="00716EEA">
      <w:rPr>
        <w:rFonts w:ascii="Cambria" w:hAnsi="Cambria" w:cs="Cambria"/>
        <w:b/>
        <w:bdr w:val="single" w:sz="4" w:space="0" w:color="000000"/>
      </w:rPr>
      <w:fldChar w:fldCharType="separate"/>
    </w:r>
    <w:r w:rsidR="00F24C0E">
      <w:rPr>
        <w:rFonts w:ascii="Cambria" w:hAnsi="Cambria" w:cs="Cambria"/>
        <w:b/>
        <w:noProof/>
        <w:bdr w:val="single" w:sz="4" w:space="0" w:color="000000"/>
      </w:rPr>
      <w:t>5</w:t>
    </w:r>
    <w:r w:rsidR="00716EEA">
      <w:rPr>
        <w:rFonts w:ascii="Cambria" w:hAnsi="Cambria" w:cs="Cambria"/>
        <w:b/>
        <w:bdr w:val="single" w:sz="4" w:space="0" w:color="000000"/>
      </w:rPr>
      <w:fldChar w:fldCharType="end"/>
    </w:r>
  </w:p>
  <w:p w14:paraId="014EFDF6" w14:textId="77777777" w:rsidR="00C336C4" w:rsidRDefault="00C336C4" w:rsidP="00C336C4">
    <w:pPr>
      <w:pStyle w:val="Stopka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36C12D" w14:textId="77777777" w:rsidR="006D71E0" w:rsidRDefault="006D71E0">
      <w:r>
        <w:separator/>
      </w:r>
    </w:p>
  </w:footnote>
  <w:footnote w:type="continuationSeparator" w:id="0">
    <w:p w14:paraId="1CB7DC05" w14:textId="77777777" w:rsidR="006D71E0" w:rsidRDefault="006D71E0">
      <w:r>
        <w:continuationSeparator/>
      </w:r>
    </w:p>
  </w:footnote>
  <w:footnote w:id="1">
    <w:p w14:paraId="50CC7305" w14:textId="77777777" w:rsidR="00B9584D" w:rsidRDefault="00B9584D">
      <w:pPr>
        <w:pStyle w:val="Tekstprzypisudolnego"/>
      </w:pPr>
      <w:r>
        <w:rPr>
          <w:rStyle w:val="Znakiprzypiswdolnych"/>
          <w:rFonts w:ascii="Cambria" w:hAnsi="Cambria"/>
        </w:rPr>
        <w:footnoteRef/>
      </w:r>
      <w:r>
        <w:rPr>
          <w:rFonts w:ascii="Cambria" w:hAnsi="Cambria" w:cs="Cambria"/>
          <w:sz w:val="16"/>
          <w:szCs w:val="16"/>
        </w:rPr>
        <w:t>Powielić tyle razy, ile to potrzebne</w:t>
      </w:r>
    </w:p>
  </w:footnote>
  <w:footnote w:id="2">
    <w:p w14:paraId="4E655FC1" w14:textId="77777777" w:rsidR="00B9584D" w:rsidRDefault="00B9584D">
      <w:pPr>
        <w:pStyle w:val="Tekstprzypisudolnego"/>
        <w:ind w:left="142" w:hanging="142"/>
        <w:jc w:val="both"/>
      </w:pPr>
      <w:r>
        <w:rPr>
          <w:rStyle w:val="Znakiprzypiswdolnych"/>
          <w:rFonts w:ascii="Cambria" w:hAnsi="Cambria"/>
        </w:rPr>
        <w:footnoteRef/>
      </w:r>
      <w:r>
        <w:rPr>
          <w:rFonts w:ascii="Cambria" w:hAnsi="Cambria" w:cs="Cambria"/>
          <w:sz w:val="15"/>
          <w:szCs w:val="15"/>
        </w:rPr>
        <w:tab/>
        <w:t xml:space="preserve"> </w:t>
      </w:r>
      <w:r>
        <w:rPr>
          <w:rFonts w:ascii="Cambria" w:hAnsi="Cambria" w:cs="Cambria"/>
          <w:sz w:val="16"/>
          <w:szCs w:val="16"/>
        </w:rPr>
        <w:t>Należy odpowiednio zaznaczyć punkt a) albo b).</w:t>
      </w:r>
    </w:p>
  </w:footnote>
  <w:footnote w:id="3">
    <w:p w14:paraId="22176042" w14:textId="77777777" w:rsidR="00B9584D" w:rsidRDefault="00B9584D">
      <w:pPr>
        <w:pStyle w:val="Tekstprzypisudolnego"/>
        <w:ind w:left="142" w:hanging="142"/>
        <w:jc w:val="both"/>
      </w:pPr>
      <w:r>
        <w:rPr>
          <w:rStyle w:val="Znakiprzypiswdolnych"/>
          <w:rFonts w:ascii="Cambria" w:hAnsi="Cambria"/>
        </w:rPr>
        <w:footnoteRef/>
      </w:r>
      <w:r>
        <w:rPr>
          <w:rFonts w:ascii="Cambria" w:hAnsi="Cambria" w:cs="Cambria"/>
          <w:sz w:val="16"/>
          <w:szCs w:val="16"/>
        </w:rPr>
        <w:tab/>
        <w:t xml:space="preserve"> rozporządzenie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674B57" w14:textId="77777777" w:rsidR="008E6FA3" w:rsidRDefault="008E6FA3" w:rsidP="008E6FA3">
    <w:pPr>
      <w:pStyle w:val="Nagwek"/>
    </w:pPr>
    <w:r w:rsidRPr="001E18B8">
      <w:fldChar w:fldCharType="begin"/>
    </w:r>
    <w:r w:rsidRPr="001E18B8">
      <w:instrText xml:space="preserve"> INCLUDEPICTURE  "cid:image001.jpg@01D949EA.DDD66310" \* MERGEFORMATINET </w:instrText>
    </w:r>
    <w:r w:rsidRPr="001E18B8">
      <w:fldChar w:fldCharType="separate"/>
    </w:r>
    <w:r>
      <w:fldChar w:fldCharType="begin"/>
    </w:r>
    <w:r>
      <w:instrText xml:space="preserve"> INCLUDEPICTURE  "cid:image001.jpg@01D949EA.DDD66310" \* MERGEFORMATINET </w:instrText>
    </w:r>
    <w:r>
      <w:fldChar w:fldCharType="separate"/>
    </w:r>
    <w:r>
      <w:fldChar w:fldCharType="begin"/>
    </w:r>
    <w:r>
      <w:instrText xml:space="preserve"> INCLUDEPICTURE  "cid:image001.jpg@01D949EA.DDD66310" \* MERGEFORMATINET </w:instrText>
    </w:r>
    <w:r>
      <w:fldChar w:fldCharType="separate"/>
    </w:r>
    <w:r>
      <w:fldChar w:fldCharType="begin"/>
    </w:r>
    <w:r>
      <w:instrText xml:space="preserve"> INCLUDEPICTURE  "cid:image001.jpg@01D949EA.DDD66310" \* MERGEFORMATINET </w:instrText>
    </w:r>
    <w:r>
      <w:fldChar w:fldCharType="separate"/>
    </w:r>
    <w:r>
      <w:fldChar w:fldCharType="begin"/>
    </w:r>
    <w:r>
      <w:instrText xml:space="preserve"> INCLUDEPICTURE  "cid:image001.jpg@01D949EA.DDD66310" \* MERGEFORMATINET </w:instrText>
    </w:r>
    <w:r>
      <w:fldChar w:fldCharType="separate"/>
    </w:r>
    <w:r>
      <w:fldChar w:fldCharType="begin"/>
    </w:r>
    <w:r>
      <w:instrText xml:space="preserve"> INCLUDEPICTURE  "cid:image001.jpg@01D949EA.DDD66310" \* MERGEFORMATINET </w:instrText>
    </w:r>
    <w:r>
      <w:fldChar w:fldCharType="separate"/>
    </w:r>
    <w:r>
      <w:fldChar w:fldCharType="begin"/>
    </w:r>
    <w:r>
      <w:instrText xml:space="preserve"> INCLUDEPICTURE  "cid:image001.jpg@01D949EA.DDD66310" \* MERGEFORMATINET </w:instrText>
    </w:r>
    <w:r>
      <w:fldChar w:fldCharType="separate"/>
    </w:r>
    <w:r>
      <w:fldChar w:fldCharType="begin"/>
    </w:r>
    <w:r>
      <w:instrText xml:space="preserve"> INCLUDEPICTURE  "cid:image001.jpg@01D949EA.DDD66310" \* MERGEFORMATINET </w:instrText>
    </w:r>
    <w:r>
      <w:fldChar w:fldCharType="separate"/>
    </w:r>
    <w:r>
      <w:fldChar w:fldCharType="begin"/>
    </w:r>
    <w:r>
      <w:instrText xml:space="preserve"> INCLUDEPICTURE  "cid:image001.jpg@01D949EA.DDD66310" \* MERGEFORMATINET </w:instrText>
    </w:r>
    <w:r>
      <w:fldChar w:fldCharType="separate"/>
    </w:r>
    <w:r w:rsidR="00000000">
      <w:fldChar w:fldCharType="begin"/>
    </w:r>
    <w:r w:rsidR="00000000">
      <w:instrText xml:space="preserve"> INCLUDEPICTURE  "cid:image001.jpg@01D949EA.DDD66310" \* MERGEFORMATINET </w:instrText>
    </w:r>
    <w:r w:rsidR="00000000">
      <w:fldChar w:fldCharType="separate"/>
    </w:r>
    <w:r w:rsidR="00000000">
      <w:pict w14:anchorId="441DE1A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453pt;height:48.6pt;visibility:visible">
          <v:imagedata r:id="rId1" r:href="rId2"/>
        </v:shape>
      </w:pict>
    </w:r>
    <w:r w:rsidR="00000000">
      <w:fldChar w:fldCharType="end"/>
    </w:r>
    <w:r>
      <w:fldChar w:fldCharType="end"/>
    </w:r>
    <w:r>
      <w:fldChar w:fldCharType="end"/>
    </w:r>
    <w:r>
      <w:fldChar w:fldCharType="end"/>
    </w:r>
    <w:r>
      <w:fldChar w:fldCharType="end"/>
    </w:r>
    <w:r>
      <w:fldChar w:fldCharType="end"/>
    </w:r>
    <w:r>
      <w:fldChar w:fldCharType="end"/>
    </w:r>
    <w:r>
      <w:fldChar w:fldCharType="end"/>
    </w:r>
    <w:r>
      <w:fldChar w:fldCharType="end"/>
    </w:r>
    <w:r w:rsidRPr="001E18B8">
      <w:fldChar w:fldCharType="end"/>
    </w:r>
  </w:p>
  <w:p w14:paraId="1AC229DD" w14:textId="77777777" w:rsidR="008E6FA3" w:rsidRPr="00E124E2" w:rsidRDefault="008E6FA3" w:rsidP="008E6FA3">
    <w:pPr>
      <w:pStyle w:val="Nagwek"/>
    </w:pPr>
  </w:p>
  <w:p w14:paraId="5F48ADD7" w14:textId="169BAC66" w:rsidR="00B9584D" w:rsidRPr="001C0F35" w:rsidRDefault="00B9584D" w:rsidP="001C0F35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0000002"/>
    <w:multiLevelType w:val="singleLevel"/>
    <w:tmpl w:val="00000002"/>
    <w:name w:val="WW8Num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cs="Times New Roman"/>
        <w:b/>
        <w:sz w:val="22"/>
        <w:szCs w:val="22"/>
      </w:rPr>
    </w:lvl>
  </w:abstractNum>
  <w:abstractNum w:abstractNumId="2" w15:restartNumberingAfterBreak="0">
    <w:nsid w:val="00000003"/>
    <w:multiLevelType w:val="singleLevel"/>
    <w:tmpl w:val="00000003"/>
    <w:name w:val="WW8Num2"/>
    <w:lvl w:ilvl="0">
      <w:start w:val="1"/>
      <w:numFmt w:val="decimal"/>
      <w:lvlText w:val="%1)"/>
      <w:lvlJc w:val="left"/>
      <w:pPr>
        <w:tabs>
          <w:tab w:val="num" w:pos="0"/>
        </w:tabs>
        <w:ind w:left="360" w:hanging="360"/>
      </w:pPr>
      <w:rPr>
        <w:rFonts w:ascii="Cambria" w:hAnsi="Cambria" w:cs="Times New Roman" w:hint="default"/>
        <w:b w:val="0"/>
        <w:sz w:val="24"/>
        <w:szCs w:val="24"/>
      </w:rPr>
    </w:lvl>
  </w:abstractNum>
  <w:abstractNum w:abstractNumId="3" w15:restartNumberingAfterBreak="0">
    <w:nsid w:val="00000004"/>
    <w:multiLevelType w:val="singleLevel"/>
    <w:tmpl w:val="00000004"/>
    <w:name w:val="WW8Num3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  <w:rPr>
        <w:rFonts w:cs="Times New Roman"/>
        <w:sz w:val="22"/>
        <w:szCs w:val="22"/>
      </w:rPr>
    </w:lvl>
  </w:abstractNum>
  <w:abstractNum w:abstractNumId="4" w15:restartNumberingAfterBreak="0">
    <w:nsid w:val="00000005"/>
    <w:multiLevelType w:val="multilevel"/>
    <w:tmpl w:val="4FBC543A"/>
    <w:name w:val="WW8Num4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cs="Times New Roman"/>
        <w:strike w:val="0"/>
        <w:dstrike w:val="0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72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2340" w:hanging="360"/>
      </w:pPr>
      <w:rPr>
        <w:rFonts w:cs="Times New Roman" w:hint="default"/>
        <w:b/>
      </w:rPr>
    </w:lvl>
    <w:lvl w:ilvl="3">
      <w:start w:val="1"/>
      <w:numFmt w:val="upperLetter"/>
      <w:lvlText w:val="%4."/>
      <w:lvlJc w:val="left"/>
      <w:pPr>
        <w:tabs>
          <w:tab w:val="num" w:pos="0"/>
        </w:tabs>
        <w:ind w:left="2880" w:hanging="360"/>
      </w:pPr>
      <w:rPr>
        <w:rFonts w:cs="Times New Roman" w:hint="default"/>
        <w:b/>
        <w:bCs/>
        <w:i w:val="0"/>
        <w:iCs/>
        <w:sz w:val="24"/>
        <w:szCs w:val="24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5" w15:restartNumberingAfterBreak="0">
    <w:nsid w:val="00000006"/>
    <w:multiLevelType w:val="singleLevel"/>
    <w:tmpl w:val="334C442E"/>
    <w:name w:val="WW8Num5"/>
    <w:lvl w:ilvl="0">
      <w:start w:val="7"/>
      <w:numFmt w:val="upperLetter"/>
      <w:lvlText w:val="%1."/>
      <w:lvlJc w:val="left"/>
      <w:pPr>
        <w:tabs>
          <w:tab w:val="num" w:pos="0"/>
        </w:tabs>
        <w:ind w:left="720" w:hanging="360"/>
      </w:pPr>
      <w:rPr>
        <w:rFonts w:hint="default"/>
      </w:rPr>
    </w:lvl>
  </w:abstractNum>
  <w:abstractNum w:abstractNumId="6" w15:restartNumberingAfterBreak="0">
    <w:nsid w:val="00000007"/>
    <w:multiLevelType w:val="singleLevel"/>
    <w:tmpl w:val="00000007"/>
    <w:name w:val="WW8Num6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eastAsia="Times New Roman" w:cs="Times New Roman" w:hint="default"/>
        <w:b/>
        <w:strike w:val="0"/>
        <w:dstrike w:val="0"/>
      </w:rPr>
    </w:lvl>
  </w:abstractNum>
  <w:abstractNum w:abstractNumId="7" w15:restartNumberingAfterBreak="0">
    <w:nsid w:val="00000008"/>
    <w:multiLevelType w:val="multilevel"/>
    <w:tmpl w:val="FC18E0DE"/>
    <w:name w:val="WW8Num7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eastAsia="Times New Roman" w:cs="Times New Roman" w:hint="default"/>
        <w:b/>
        <w:strike w:val="0"/>
        <w:dstrike w:val="0"/>
        <w:sz w:val="24"/>
        <w:szCs w:val="24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0000009"/>
    <w:multiLevelType w:val="singleLevel"/>
    <w:tmpl w:val="00000009"/>
    <w:name w:val="WW8Num8"/>
    <w:lvl w:ilvl="0">
      <w:start w:val="3"/>
      <w:numFmt w:val="decimal"/>
      <w:lvlText w:val="%1."/>
      <w:lvlJc w:val="left"/>
      <w:pPr>
        <w:tabs>
          <w:tab w:val="num" w:pos="708"/>
        </w:tabs>
        <w:ind w:left="720" w:hanging="360"/>
      </w:pPr>
      <w:rPr>
        <w:rFonts w:cs="Times New Roman" w:hint="default"/>
        <w:b/>
        <w:sz w:val="22"/>
        <w:szCs w:val="22"/>
      </w:rPr>
    </w:lvl>
  </w:abstractNum>
  <w:abstractNum w:abstractNumId="9" w15:restartNumberingAfterBreak="0">
    <w:nsid w:val="0000000A"/>
    <w:multiLevelType w:val="singleLevel"/>
    <w:tmpl w:val="0000000A"/>
    <w:name w:val="WW8Num9"/>
    <w:lvl w:ilvl="0">
      <w:start w:val="1"/>
      <w:numFmt w:val="decimal"/>
      <w:lvlText w:val="%1)"/>
      <w:lvlJc w:val="left"/>
      <w:pPr>
        <w:tabs>
          <w:tab w:val="num" w:pos="0"/>
        </w:tabs>
        <w:ind w:left="360" w:hanging="360"/>
      </w:pPr>
      <w:rPr>
        <w:rFonts w:cs="Times New Roman"/>
      </w:rPr>
    </w:lvl>
  </w:abstractNum>
  <w:abstractNum w:abstractNumId="10" w15:restartNumberingAfterBreak="0">
    <w:nsid w:val="0000000B"/>
    <w:multiLevelType w:val="singleLevel"/>
    <w:tmpl w:val="0000000B"/>
    <w:name w:val="WW8Num10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  <w:sz w:val="24"/>
        <w:szCs w:val="24"/>
      </w:rPr>
    </w:lvl>
  </w:abstractNum>
  <w:abstractNum w:abstractNumId="11" w15:restartNumberingAfterBreak="0">
    <w:nsid w:val="00B0205A"/>
    <w:multiLevelType w:val="singleLevel"/>
    <w:tmpl w:val="691E1640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eastAsia="Times New Roman" w:cs="Times New Roman" w:hint="default"/>
        <w:b/>
        <w:strike w:val="0"/>
        <w:dstrike w:val="0"/>
        <w:sz w:val="24"/>
        <w:szCs w:val="24"/>
      </w:rPr>
    </w:lvl>
  </w:abstractNum>
  <w:abstractNum w:abstractNumId="12" w15:restartNumberingAfterBreak="0">
    <w:nsid w:val="05067540"/>
    <w:multiLevelType w:val="hybridMultilevel"/>
    <w:tmpl w:val="DD8E4E00"/>
    <w:lvl w:ilvl="0" w:tplc="3BE2C49C">
      <w:start w:val="1"/>
      <w:numFmt w:val="bullet"/>
      <w:lvlText w:val=""/>
      <w:lvlJc w:val="left"/>
      <w:pPr>
        <w:ind w:left="242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13" w15:restartNumberingAfterBreak="0">
    <w:nsid w:val="076149C1"/>
    <w:multiLevelType w:val="hybridMultilevel"/>
    <w:tmpl w:val="666EE2B0"/>
    <w:lvl w:ilvl="0" w:tplc="516ABD8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07671B47"/>
    <w:multiLevelType w:val="hybridMultilevel"/>
    <w:tmpl w:val="160C32FE"/>
    <w:lvl w:ilvl="0" w:tplc="7EDE9C1A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076D1773"/>
    <w:multiLevelType w:val="hybridMultilevel"/>
    <w:tmpl w:val="073A8758"/>
    <w:lvl w:ilvl="0" w:tplc="B8669D32">
      <w:start w:val="36"/>
      <w:numFmt w:val="bullet"/>
      <w:lvlText w:val=""/>
      <w:lvlJc w:val="left"/>
      <w:pPr>
        <w:ind w:left="720" w:hanging="360"/>
      </w:pPr>
      <w:rPr>
        <w:rFonts w:ascii="Symbol" w:eastAsia="Calibri" w:hAnsi="Symbol" w:cs="Cambria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0DB03D19"/>
    <w:multiLevelType w:val="hybridMultilevel"/>
    <w:tmpl w:val="BBAC48D8"/>
    <w:lvl w:ilvl="0" w:tplc="FFFFFFFF">
      <w:start w:val="3"/>
      <w:numFmt w:val="decimal"/>
      <w:lvlText w:val="%1."/>
      <w:lvlJc w:val="left"/>
      <w:pPr>
        <w:ind w:left="720" w:hanging="360"/>
      </w:pPr>
      <w:rPr>
        <w:rFonts w:cs="Times New Roman"/>
        <w:b/>
        <w:sz w:val="22"/>
        <w:szCs w:val="22"/>
      </w:rPr>
    </w:lvl>
    <w:lvl w:ilvl="1" w:tplc="FFFFFFFF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FFFFFFFF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FFFFFFFF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FFFFFFFF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FFFFFFFF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FFFFFFFF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7" w15:restartNumberingAfterBreak="0">
    <w:nsid w:val="157265C3"/>
    <w:multiLevelType w:val="hybridMultilevel"/>
    <w:tmpl w:val="FCA8777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1">
      <w:start w:val="1"/>
      <w:numFmt w:val="decimal"/>
      <w:lvlText w:val="%2)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16340157"/>
    <w:multiLevelType w:val="hybridMultilevel"/>
    <w:tmpl w:val="A3104404"/>
    <w:lvl w:ilvl="0" w:tplc="85E6563C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192A07F0"/>
    <w:multiLevelType w:val="hybridMultilevel"/>
    <w:tmpl w:val="75FA6F24"/>
    <w:lvl w:ilvl="0" w:tplc="67A20BB4">
      <w:start w:val="36"/>
      <w:numFmt w:val="bullet"/>
      <w:lvlText w:val=""/>
      <w:lvlJc w:val="left"/>
      <w:pPr>
        <w:ind w:left="720" w:hanging="360"/>
      </w:pPr>
      <w:rPr>
        <w:rFonts w:ascii="Symbol" w:eastAsia="Calibri" w:hAnsi="Symbol" w:cs="Cambria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1932540B"/>
    <w:multiLevelType w:val="singleLevel"/>
    <w:tmpl w:val="691E1640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eastAsia="Times New Roman" w:cs="Times New Roman" w:hint="default"/>
        <w:b/>
        <w:strike w:val="0"/>
        <w:dstrike w:val="0"/>
        <w:sz w:val="24"/>
        <w:szCs w:val="24"/>
      </w:rPr>
    </w:lvl>
  </w:abstractNum>
  <w:abstractNum w:abstractNumId="21" w15:restartNumberingAfterBreak="0">
    <w:nsid w:val="21C52C2F"/>
    <w:multiLevelType w:val="hybridMultilevel"/>
    <w:tmpl w:val="ADFE64D0"/>
    <w:lvl w:ilvl="0" w:tplc="1076D84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223B7A41"/>
    <w:multiLevelType w:val="singleLevel"/>
    <w:tmpl w:val="691E1640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eastAsia="Times New Roman" w:cs="Times New Roman" w:hint="default"/>
        <w:b/>
        <w:strike w:val="0"/>
        <w:dstrike w:val="0"/>
        <w:sz w:val="24"/>
        <w:szCs w:val="24"/>
      </w:rPr>
    </w:lvl>
  </w:abstractNum>
  <w:abstractNum w:abstractNumId="23" w15:restartNumberingAfterBreak="0">
    <w:nsid w:val="41E95983"/>
    <w:multiLevelType w:val="hybridMultilevel"/>
    <w:tmpl w:val="7B60A806"/>
    <w:lvl w:ilvl="0" w:tplc="C4FC7CD4">
      <w:start w:val="1"/>
      <w:numFmt w:val="decimal"/>
      <w:lvlText w:val="4.2.%1"/>
      <w:lvlJc w:val="left"/>
      <w:pPr>
        <w:ind w:left="114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71E27F9E">
      <w:start w:val="1"/>
      <w:numFmt w:val="decimal"/>
      <w:lvlText w:val="4.2.%4"/>
      <w:lvlJc w:val="left"/>
      <w:pPr>
        <w:ind w:left="3306" w:hanging="360"/>
      </w:pPr>
      <w:rPr>
        <w:rFonts w:hint="default"/>
        <w:b/>
        <w:bCs/>
        <w:sz w:val="24"/>
        <w:szCs w:val="24"/>
      </w:rPr>
    </w:lvl>
    <w:lvl w:ilvl="4" w:tplc="04150019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4" w15:restartNumberingAfterBreak="0">
    <w:nsid w:val="488B34D3"/>
    <w:multiLevelType w:val="singleLevel"/>
    <w:tmpl w:val="691E1640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eastAsia="Times New Roman" w:cs="Times New Roman" w:hint="default"/>
        <w:b/>
        <w:strike w:val="0"/>
        <w:dstrike w:val="0"/>
        <w:sz w:val="24"/>
        <w:szCs w:val="24"/>
      </w:rPr>
    </w:lvl>
  </w:abstractNum>
  <w:abstractNum w:abstractNumId="25" w15:restartNumberingAfterBreak="0">
    <w:nsid w:val="504C3EF9"/>
    <w:multiLevelType w:val="hybridMultilevel"/>
    <w:tmpl w:val="187E0D3A"/>
    <w:name w:val="WW8Num102"/>
    <w:lvl w:ilvl="0" w:tplc="C956645A">
      <w:start w:val="7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1ED34FD"/>
    <w:multiLevelType w:val="hybridMultilevel"/>
    <w:tmpl w:val="BE404638"/>
    <w:lvl w:ilvl="0" w:tplc="B8A650B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52C4BAF"/>
    <w:multiLevelType w:val="hybridMultilevel"/>
    <w:tmpl w:val="0DD28A98"/>
    <w:lvl w:ilvl="0" w:tplc="271E1AF8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A357C41"/>
    <w:multiLevelType w:val="hybridMultilevel"/>
    <w:tmpl w:val="FEB88EEE"/>
    <w:lvl w:ilvl="0" w:tplc="351E2D8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61A71FD9"/>
    <w:multiLevelType w:val="singleLevel"/>
    <w:tmpl w:val="691E1640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eastAsia="Times New Roman" w:cs="Times New Roman" w:hint="default"/>
        <w:b/>
        <w:strike w:val="0"/>
        <w:dstrike w:val="0"/>
        <w:sz w:val="24"/>
        <w:szCs w:val="24"/>
      </w:rPr>
    </w:lvl>
  </w:abstractNum>
  <w:abstractNum w:abstractNumId="30" w15:restartNumberingAfterBreak="0">
    <w:nsid w:val="64295689"/>
    <w:multiLevelType w:val="singleLevel"/>
    <w:tmpl w:val="00000009"/>
    <w:lvl w:ilvl="0">
      <w:start w:val="3"/>
      <w:numFmt w:val="decimal"/>
      <w:lvlText w:val="%1."/>
      <w:lvlJc w:val="left"/>
      <w:pPr>
        <w:tabs>
          <w:tab w:val="num" w:pos="708"/>
        </w:tabs>
        <w:ind w:left="720" w:hanging="360"/>
      </w:pPr>
      <w:rPr>
        <w:rFonts w:cs="Times New Roman" w:hint="default"/>
        <w:b/>
        <w:sz w:val="22"/>
        <w:szCs w:val="22"/>
      </w:rPr>
    </w:lvl>
  </w:abstractNum>
  <w:abstractNum w:abstractNumId="31" w15:restartNumberingAfterBreak="0">
    <w:nsid w:val="6BF9784E"/>
    <w:multiLevelType w:val="singleLevel"/>
    <w:tmpl w:val="691E1640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eastAsia="Times New Roman" w:cs="Times New Roman" w:hint="default"/>
        <w:b/>
        <w:strike w:val="0"/>
        <w:dstrike w:val="0"/>
        <w:sz w:val="24"/>
        <w:szCs w:val="24"/>
      </w:rPr>
    </w:lvl>
  </w:abstractNum>
  <w:abstractNum w:abstractNumId="32" w15:restartNumberingAfterBreak="0">
    <w:nsid w:val="72BC5E56"/>
    <w:multiLevelType w:val="singleLevel"/>
    <w:tmpl w:val="691E1640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eastAsia="Times New Roman" w:cs="Times New Roman" w:hint="default"/>
        <w:b/>
        <w:strike w:val="0"/>
        <w:dstrike w:val="0"/>
        <w:sz w:val="24"/>
        <w:szCs w:val="24"/>
      </w:rPr>
    </w:lvl>
  </w:abstractNum>
  <w:abstractNum w:abstractNumId="33" w15:restartNumberingAfterBreak="0">
    <w:nsid w:val="73845B19"/>
    <w:multiLevelType w:val="hybridMultilevel"/>
    <w:tmpl w:val="F6ACDEB0"/>
    <w:lvl w:ilvl="0" w:tplc="BA34E330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 w15:restartNumberingAfterBreak="0">
    <w:nsid w:val="73F128FC"/>
    <w:multiLevelType w:val="singleLevel"/>
    <w:tmpl w:val="691E1640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eastAsia="Times New Roman" w:cs="Times New Roman" w:hint="default"/>
        <w:b/>
        <w:strike w:val="0"/>
        <w:dstrike w:val="0"/>
        <w:sz w:val="24"/>
        <w:szCs w:val="24"/>
      </w:rPr>
    </w:lvl>
  </w:abstractNum>
  <w:abstractNum w:abstractNumId="35" w15:restartNumberingAfterBreak="0">
    <w:nsid w:val="74E410CA"/>
    <w:multiLevelType w:val="multilevel"/>
    <w:tmpl w:val="79B0DAD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num w:numId="1" w16cid:durableId="568536704">
    <w:abstractNumId w:val="0"/>
  </w:num>
  <w:num w:numId="2" w16cid:durableId="1272660972">
    <w:abstractNumId w:val="1"/>
  </w:num>
  <w:num w:numId="3" w16cid:durableId="1212501686">
    <w:abstractNumId w:val="2"/>
  </w:num>
  <w:num w:numId="4" w16cid:durableId="908660414">
    <w:abstractNumId w:val="3"/>
  </w:num>
  <w:num w:numId="5" w16cid:durableId="2088771162">
    <w:abstractNumId w:val="4"/>
  </w:num>
  <w:num w:numId="6" w16cid:durableId="1234122529">
    <w:abstractNumId w:val="5"/>
  </w:num>
  <w:num w:numId="7" w16cid:durableId="1652517689">
    <w:abstractNumId w:val="6"/>
  </w:num>
  <w:num w:numId="8" w16cid:durableId="1535192678">
    <w:abstractNumId w:val="7"/>
  </w:num>
  <w:num w:numId="9" w16cid:durableId="2051221525">
    <w:abstractNumId w:val="8"/>
  </w:num>
  <w:num w:numId="10" w16cid:durableId="1855534653">
    <w:abstractNumId w:val="9"/>
  </w:num>
  <w:num w:numId="11" w16cid:durableId="917060813">
    <w:abstractNumId w:val="10"/>
  </w:num>
  <w:num w:numId="12" w16cid:durableId="138959084">
    <w:abstractNumId w:val="17"/>
  </w:num>
  <w:num w:numId="13" w16cid:durableId="999236967">
    <w:abstractNumId w:val="31"/>
  </w:num>
  <w:num w:numId="14" w16cid:durableId="1268806089">
    <w:abstractNumId w:val="30"/>
  </w:num>
  <w:num w:numId="15" w16cid:durableId="2035226513">
    <w:abstractNumId w:val="20"/>
  </w:num>
  <w:num w:numId="16" w16cid:durableId="664825219">
    <w:abstractNumId w:val="24"/>
  </w:num>
  <w:num w:numId="17" w16cid:durableId="997924636">
    <w:abstractNumId w:val="29"/>
  </w:num>
  <w:num w:numId="18" w16cid:durableId="852718805">
    <w:abstractNumId w:val="23"/>
  </w:num>
  <w:num w:numId="19" w16cid:durableId="2824636">
    <w:abstractNumId w:val="25"/>
  </w:num>
  <w:num w:numId="20" w16cid:durableId="1755933051">
    <w:abstractNumId w:val="15"/>
  </w:num>
  <w:num w:numId="21" w16cid:durableId="514878094">
    <w:abstractNumId w:val="19"/>
  </w:num>
  <w:num w:numId="22" w16cid:durableId="2146191445">
    <w:abstractNumId w:val="11"/>
  </w:num>
  <w:num w:numId="23" w16cid:durableId="1893230857">
    <w:abstractNumId w:val="32"/>
  </w:num>
  <w:num w:numId="24" w16cid:durableId="783110247">
    <w:abstractNumId w:val="33"/>
  </w:num>
  <w:num w:numId="25" w16cid:durableId="403917777">
    <w:abstractNumId w:val="22"/>
  </w:num>
  <w:num w:numId="26" w16cid:durableId="1919365459">
    <w:abstractNumId w:val="34"/>
  </w:num>
  <w:num w:numId="27" w16cid:durableId="2049377767">
    <w:abstractNumId w:val="21"/>
  </w:num>
  <w:num w:numId="28" w16cid:durableId="773089673">
    <w:abstractNumId w:val="12"/>
  </w:num>
  <w:num w:numId="29" w16cid:durableId="1273515906">
    <w:abstractNumId w:val="14"/>
  </w:num>
  <w:num w:numId="30" w16cid:durableId="852763864">
    <w:abstractNumId w:val="27"/>
  </w:num>
  <w:num w:numId="31" w16cid:durableId="2006589597">
    <w:abstractNumId w:val="13"/>
  </w:num>
  <w:num w:numId="32" w16cid:durableId="1451166889">
    <w:abstractNumId w:val="28"/>
  </w:num>
  <w:num w:numId="33" w16cid:durableId="2126776762">
    <w:abstractNumId w:val="26"/>
  </w:num>
  <w:num w:numId="34" w16cid:durableId="2045863982">
    <w:abstractNumId w:val="18"/>
  </w:num>
  <w:num w:numId="35" w16cid:durableId="2058233153">
    <w:abstractNumId w:val="16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 w16cid:durableId="479268742">
    <w:abstractNumId w:val="3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SystemFonts/>
  <w:proofState w:spelling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8"/>
  <w:hyphenationZone w:val="425"/>
  <w:defaultTableStyle w:val="Normalny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savePreviewPicture/>
  <w:hdrShapeDefaults>
    <o:shapedefaults v:ext="edit" spidmax="2056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A7AF7"/>
    <w:rsid w:val="000252A0"/>
    <w:rsid w:val="00097FFC"/>
    <w:rsid w:val="000A7AF7"/>
    <w:rsid w:val="000B27BC"/>
    <w:rsid w:val="000D7555"/>
    <w:rsid w:val="000E6700"/>
    <w:rsid w:val="001163B7"/>
    <w:rsid w:val="00124EE0"/>
    <w:rsid w:val="00151BCA"/>
    <w:rsid w:val="00162659"/>
    <w:rsid w:val="00163BEA"/>
    <w:rsid w:val="001709A3"/>
    <w:rsid w:val="001C0F35"/>
    <w:rsid w:val="001D4E06"/>
    <w:rsid w:val="001D74FA"/>
    <w:rsid w:val="00237C9D"/>
    <w:rsid w:val="002A1E55"/>
    <w:rsid w:val="002E0BC0"/>
    <w:rsid w:val="0030550D"/>
    <w:rsid w:val="00390BC7"/>
    <w:rsid w:val="003B0018"/>
    <w:rsid w:val="003C05DC"/>
    <w:rsid w:val="004314F3"/>
    <w:rsid w:val="00433597"/>
    <w:rsid w:val="00436857"/>
    <w:rsid w:val="00453FAF"/>
    <w:rsid w:val="00461361"/>
    <w:rsid w:val="004713E2"/>
    <w:rsid w:val="00484596"/>
    <w:rsid w:val="00492EAB"/>
    <w:rsid w:val="004B2AA2"/>
    <w:rsid w:val="004D15E4"/>
    <w:rsid w:val="0050576C"/>
    <w:rsid w:val="00510D5F"/>
    <w:rsid w:val="005445FF"/>
    <w:rsid w:val="00576B11"/>
    <w:rsid w:val="00581385"/>
    <w:rsid w:val="005D2E8E"/>
    <w:rsid w:val="00630A15"/>
    <w:rsid w:val="00654564"/>
    <w:rsid w:val="006611B2"/>
    <w:rsid w:val="0069276D"/>
    <w:rsid w:val="00692A1C"/>
    <w:rsid w:val="00692A92"/>
    <w:rsid w:val="006A7EB0"/>
    <w:rsid w:val="006D71E0"/>
    <w:rsid w:val="006E7A70"/>
    <w:rsid w:val="00701891"/>
    <w:rsid w:val="00711691"/>
    <w:rsid w:val="00716EEA"/>
    <w:rsid w:val="0072593F"/>
    <w:rsid w:val="007427E3"/>
    <w:rsid w:val="00772802"/>
    <w:rsid w:val="00796D58"/>
    <w:rsid w:val="007974DA"/>
    <w:rsid w:val="007D1BD4"/>
    <w:rsid w:val="007F0BC5"/>
    <w:rsid w:val="00855483"/>
    <w:rsid w:val="00873201"/>
    <w:rsid w:val="00882667"/>
    <w:rsid w:val="00893B7C"/>
    <w:rsid w:val="008A7E03"/>
    <w:rsid w:val="008B1DA5"/>
    <w:rsid w:val="008E6FA3"/>
    <w:rsid w:val="008F1E03"/>
    <w:rsid w:val="009161FF"/>
    <w:rsid w:val="00936034"/>
    <w:rsid w:val="00977713"/>
    <w:rsid w:val="009A3C61"/>
    <w:rsid w:val="009B7C04"/>
    <w:rsid w:val="00A06AE6"/>
    <w:rsid w:val="00A10792"/>
    <w:rsid w:val="00A67BD1"/>
    <w:rsid w:val="00AA76E3"/>
    <w:rsid w:val="00AB7864"/>
    <w:rsid w:val="00AD1150"/>
    <w:rsid w:val="00B16841"/>
    <w:rsid w:val="00B23448"/>
    <w:rsid w:val="00B245F9"/>
    <w:rsid w:val="00B9584D"/>
    <w:rsid w:val="00BA39B6"/>
    <w:rsid w:val="00BA791B"/>
    <w:rsid w:val="00BB48B3"/>
    <w:rsid w:val="00BD574E"/>
    <w:rsid w:val="00BE71AD"/>
    <w:rsid w:val="00C2607D"/>
    <w:rsid w:val="00C336C4"/>
    <w:rsid w:val="00C34086"/>
    <w:rsid w:val="00C434E2"/>
    <w:rsid w:val="00C51D02"/>
    <w:rsid w:val="00CA4351"/>
    <w:rsid w:val="00CF5A42"/>
    <w:rsid w:val="00D5395E"/>
    <w:rsid w:val="00D57E7E"/>
    <w:rsid w:val="00ED16E6"/>
    <w:rsid w:val="00F01258"/>
    <w:rsid w:val="00F0739E"/>
    <w:rsid w:val="00F139F0"/>
    <w:rsid w:val="00F24C0E"/>
    <w:rsid w:val="00F44B4C"/>
    <w:rsid w:val="00F7095E"/>
    <w:rsid w:val="00FB21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6"/>
    <o:shapelayout v:ext="edit">
      <o:idmap v:ext="edit" data="2"/>
    </o:shapelayout>
  </w:shapeDefaults>
  <w:doNotEmbedSmartTags/>
  <w:decimalSymbol w:val=","/>
  <w:listSeparator w:val=";"/>
  <w14:docId w14:val="4471B76D"/>
  <w15:docId w15:val="{2FF9B686-2357-4DE9-9A30-8BE0FBC9DB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611B2"/>
    <w:pPr>
      <w:suppressAutoHyphens/>
    </w:pPr>
    <w:rPr>
      <w:rFonts w:ascii="Calibri" w:eastAsia="Calibri" w:hAnsi="Calibri"/>
      <w:sz w:val="24"/>
      <w:szCs w:val="24"/>
      <w:lang w:eastAsia="zh-CN"/>
    </w:rPr>
  </w:style>
  <w:style w:type="paragraph" w:styleId="Nagwek3">
    <w:name w:val="heading 3"/>
    <w:basedOn w:val="Normalny"/>
    <w:next w:val="Normalny"/>
    <w:qFormat/>
    <w:rsid w:val="006611B2"/>
    <w:pPr>
      <w:keepNext/>
      <w:keepLines/>
      <w:tabs>
        <w:tab w:val="num" w:pos="0"/>
      </w:tabs>
      <w:spacing w:before="40"/>
      <w:outlineLvl w:val="2"/>
    </w:pPr>
    <w:rPr>
      <w:rFonts w:ascii="Calibri Light" w:eastAsia="Times New Roman" w:hAnsi="Calibri Light" w:cs="Calibri Light"/>
      <w:color w:val="1F3763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WW8Num1z0">
    <w:name w:val="WW8Num1z0"/>
    <w:rsid w:val="006611B2"/>
    <w:rPr>
      <w:rFonts w:cs="Times New Roman"/>
      <w:b/>
      <w:sz w:val="22"/>
      <w:szCs w:val="22"/>
    </w:rPr>
  </w:style>
  <w:style w:type="character" w:customStyle="1" w:styleId="WW8Num1z1">
    <w:name w:val="WW8Num1z1"/>
    <w:rsid w:val="006611B2"/>
    <w:rPr>
      <w:rFonts w:cs="Times New Roman"/>
    </w:rPr>
  </w:style>
  <w:style w:type="character" w:customStyle="1" w:styleId="WW8Num2z0">
    <w:name w:val="WW8Num2z0"/>
    <w:rsid w:val="006611B2"/>
    <w:rPr>
      <w:rFonts w:ascii="Cambria" w:hAnsi="Cambria" w:cs="Times New Roman" w:hint="default"/>
      <w:b w:val="0"/>
      <w:sz w:val="24"/>
      <w:szCs w:val="24"/>
    </w:rPr>
  </w:style>
  <w:style w:type="character" w:customStyle="1" w:styleId="WW8Num2z1">
    <w:name w:val="WW8Num2z1"/>
    <w:rsid w:val="006611B2"/>
    <w:rPr>
      <w:rFonts w:cs="Times New Roman"/>
    </w:rPr>
  </w:style>
  <w:style w:type="character" w:customStyle="1" w:styleId="WW8Num3z0">
    <w:name w:val="WW8Num3z0"/>
    <w:rsid w:val="006611B2"/>
    <w:rPr>
      <w:rFonts w:cs="Times New Roman"/>
      <w:sz w:val="22"/>
      <w:szCs w:val="22"/>
    </w:rPr>
  </w:style>
  <w:style w:type="character" w:customStyle="1" w:styleId="WW8Num3z1">
    <w:name w:val="WW8Num3z1"/>
    <w:rsid w:val="006611B2"/>
    <w:rPr>
      <w:rFonts w:cs="Times New Roman"/>
    </w:rPr>
  </w:style>
  <w:style w:type="character" w:customStyle="1" w:styleId="WW8Num4z0">
    <w:name w:val="WW8Num4z0"/>
    <w:rsid w:val="006611B2"/>
    <w:rPr>
      <w:rFonts w:cs="Times New Roman"/>
      <w:strike w:val="0"/>
      <w:dstrike w:val="0"/>
    </w:rPr>
  </w:style>
  <w:style w:type="character" w:customStyle="1" w:styleId="WW8Num4z1">
    <w:name w:val="WW8Num4z1"/>
    <w:rsid w:val="006611B2"/>
    <w:rPr>
      <w:rFonts w:cs="Times New Roman"/>
    </w:rPr>
  </w:style>
  <w:style w:type="character" w:customStyle="1" w:styleId="WW8Num4z2">
    <w:name w:val="WW8Num4z2"/>
    <w:rsid w:val="006611B2"/>
    <w:rPr>
      <w:rFonts w:cs="Times New Roman" w:hint="default"/>
      <w:b/>
    </w:rPr>
  </w:style>
  <w:style w:type="character" w:customStyle="1" w:styleId="WW8Num4z3">
    <w:name w:val="WW8Num4z3"/>
    <w:rsid w:val="006611B2"/>
    <w:rPr>
      <w:rFonts w:cs="Times New Roman" w:hint="default"/>
    </w:rPr>
  </w:style>
  <w:style w:type="character" w:customStyle="1" w:styleId="WW8Num5z0">
    <w:name w:val="WW8Num5z0"/>
    <w:rsid w:val="006611B2"/>
    <w:rPr>
      <w:rFonts w:hint="default"/>
    </w:rPr>
  </w:style>
  <w:style w:type="character" w:customStyle="1" w:styleId="WW8Num6z0">
    <w:name w:val="WW8Num6z0"/>
    <w:rsid w:val="006611B2"/>
    <w:rPr>
      <w:rFonts w:eastAsia="Times New Roman" w:cs="Times New Roman" w:hint="default"/>
      <w:b/>
      <w:strike w:val="0"/>
      <w:dstrike w:val="0"/>
    </w:rPr>
  </w:style>
  <w:style w:type="character" w:customStyle="1" w:styleId="WW8Num6z1">
    <w:name w:val="WW8Num6z1"/>
    <w:rsid w:val="006611B2"/>
    <w:rPr>
      <w:rFonts w:cs="Times New Roman"/>
    </w:rPr>
  </w:style>
  <w:style w:type="character" w:customStyle="1" w:styleId="WW8Num7z0">
    <w:name w:val="WW8Num7z0"/>
    <w:rsid w:val="006611B2"/>
    <w:rPr>
      <w:rFonts w:eastAsia="Times New Roman" w:cs="Times New Roman" w:hint="default"/>
      <w:b/>
      <w:strike w:val="0"/>
      <w:dstrike w:val="0"/>
    </w:rPr>
  </w:style>
  <w:style w:type="character" w:customStyle="1" w:styleId="WW8Num7z1">
    <w:name w:val="WW8Num7z1"/>
    <w:rsid w:val="006611B2"/>
    <w:rPr>
      <w:rFonts w:cs="Times New Roman"/>
    </w:rPr>
  </w:style>
  <w:style w:type="character" w:customStyle="1" w:styleId="WW8Num8z0">
    <w:name w:val="WW8Num8z0"/>
    <w:rsid w:val="006611B2"/>
    <w:rPr>
      <w:rFonts w:cs="Times New Roman" w:hint="default"/>
      <w:b/>
      <w:sz w:val="22"/>
      <w:szCs w:val="22"/>
    </w:rPr>
  </w:style>
  <w:style w:type="character" w:customStyle="1" w:styleId="WW8Num8z1">
    <w:name w:val="WW8Num8z1"/>
    <w:rsid w:val="006611B2"/>
    <w:rPr>
      <w:rFonts w:cs="Times New Roman"/>
    </w:rPr>
  </w:style>
  <w:style w:type="character" w:customStyle="1" w:styleId="WW8Num9z0">
    <w:name w:val="WW8Num9z0"/>
    <w:rsid w:val="006611B2"/>
    <w:rPr>
      <w:rFonts w:cs="Times New Roman"/>
    </w:rPr>
  </w:style>
  <w:style w:type="character" w:customStyle="1" w:styleId="WW8Num10z0">
    <w:name w:val="WW8Num10z0"/>
    <w:rsid w:val="006611B2"/>
    <w:rPr>
      <w:rFonts w:hint="default"/>
      <w:b/>
      <w:bCs/>
      <w:sz w:val="24"/>
      <w:szCs w:val="24"/>
    </w:rPr>
  </w:style>
  <w:style w:type="character" w:customStyle="1" w:styleId="Domylnaczcionkaakapitu2">
    <w:name w:val="Domyślna czcionka akapitu2"/>
    <w:rsid w:val="006611B2"/>
  </w:style>
  <w:style w:type="character" w:styleId="Hipercze">
    <w:name w:val="Hyperlink"/>
    <w:rsid w:val="006611B2"/>
    <w:rPr>
      <w:rFonts w:cs="Times New Roman"/>
      <w:u w:val="single"/>
    </w:rPr>
  </w:style>
  <w:style w:type="character" w:customStyle="1" w:styleId="AkapitzlistZnak">
    <w:name w:val="Akapit z listą Znak"/>
    <w:aliases w:val="L1 Znak,Numerowanie Znak,Akapit z listą5 Znak,T_SZ_List Paragraph Znak,normalny tekst Znak,Akapit z listą BS Znak,Kolorowa lista — akcent 11 Znak,Colorful List Accent 1 Znak,CW_Lista Znak,List Paragraph Znak,Akapit z listą4 Znak"/>
    <w:uiPriority w:val="34"/>
    <w:qFormat/>
    <w:rsid w:val="006611B2"/>
  </w:style>
  <w:style w:type="character" w:customStyle="1" w:styleId="Odwoaniedokomentarza1">
    <w:name w:val="Odwołanie do komentarza1"/>
    <w:rsid w:val="006611B2"/>
    <w:rPr>
      <w:rFonts w:cs="Times New Roman"/>
      <w:sz w:val="16"/>
      <w:szCs w:val="16"/>
    </w:rPr>
  </w:style>
  <w:style w:type="character" w:customStyle="1" w:styleId="TekstkomentarzaZnak">
    <w:name w:val="Tekst komentarza Znak"/>
    <w:rsid w:val="006611B2"/>
    <w:rPr>
      <w:rFonts w:cs="Times New Roman"/>
      <w:sz w:val="20"/>
      <w:szCs w:val="20"/>
    </w:rPr>
  </w:style>
  <w:style w:type="character" w:customStyle="1" w:styleId="TekstpodstawowyZnak1">
    <w:name w:val="Tekst podstawowy Znak1"/>
    <w:rsid w:val="006611B2"/>
    <w:rPr>
      <w:rFonts w:ascii="Arial" w:hAnsi="Arial" w:cs="Arial"/>
      <w:b/>
      <w:bCs/>
      <w:sz w:val="20"/>
      <w:szCs w:val="20"/>
      <w:lang w:bidi="ar-SA"/>
    </w:rPr>
  </w:style>
  <w:style w:type="character" w:customStyle="1" w:styleId="TekstpodstawowyZnak">
    <w:name w:val="Tekst podstawowy Znak"/>
    <w:rsid w:val="006611B2"/>
    <w:rPr>
      <w:rFonts w:cs="Times New Roman"/>
    </w:rPr>
  </w:style>
  <w:style w:type="character" w:customStyle="1" w:styleId="TekstprzypisudolnegoZnak">
    <w:name w:val="Tekst przypisu dolnego Znak"/>
    <w:rsid w:val="006611B2"/>
    <w:rPr>
      <w:rFonts w:ascii="Times New Roman" w:hAnsi="Times New Roman" w:cs="Times New Roman"/>
      <w:sz w:val="20"/>
      <w:szCs w:val="20"/>
    </w:rPr>
  </w:style>
  <w:style w:type="character" w:customStyle="1" w:styleId="Znakiprzypiswdolnych">
    <w:name w:val="Znaki przypisów dolnych"/>
    <w:rsid w:val="006611B2"/>
    <w:rPr>
      <w:rFonts w:cs="Times New Roman"/>
      <w:vertAlign w:val="superscript"/>
    </w:rPr>
  </w:style>
  <w:style w:type="character" w:customStyle="1" w:styleId="BezodstpwZnak">
    <w:name w:val="Bez odstępów Znak"/>
    <w:uiPriority w:val="1"/>
    <w:rsid w:val="006611B2"/>
    <w:rPr>
      <w:rFonts w:ascii="Times New Roman" w:hAnsi="Times New Roman" w:cs="Times New Roman"/>
      <w:color w:val="000000"/>
      <w:sz w:val="22"/>
      <w:lang w:bidi="ar-SA"/>
    </w:rPr>
  </w:style>
  <w:style w:type="character" w:customStyle="1" w:styleId="TekstdymkaZnak">
    <w:name w:val="Tekst dymka Znak"/>
    <w:rsid w:val="006611B2"/>
    <w:rPr>
      <w:rFonts w:ascii="Times New Roman" w:hAnsi="Times New Roman" w:cs="Times New Roman"/>
      <w:sz w:val="18"/>
      <w:szCs w:val="18"/>
    </w:rPr>
  </w:style>
  <w:style w:type="character" w:customStyle="1" w:styleId="NagwekZnak">
    <w:name w:val="Nagłówek Znak"/>
    <w:rsid w:val="006611B2"/>
    <w:rPr>
      <w:rFonts w:cs="Times New Roman"/>
    </w:rPr>
  </w:style>
  <w:style w:type="character" w:customStyle="1" w:styleId="StopkaZnak">
    <w:name w:val="Stopka Znak"/>
    <w:rsid w:val="006611B2"/>
    <w:rPr>
      <w:rFonts w:cs="Times New Roman"/>
    </w:rPr>
  </w:style>
  <w:style w:type="character" w:customStyle="1" w:styleId="TematkomentarzaZnak">
    <w:name w:val="Temat komentarza Znak"/>
    <w:rsid w:val="006611B2"/>
    <w:rPr>
      <w:rFonts w:cs="Times New Roman"/>
      <w:b/>
      <w:bCs/>
      <w:sz w:val="20"/>
      <w:szCs w:val="20"/>
    </w:rPr>
  </w:style>
  <w:style w:type="character" w:customStyle="1" w:styleId="TekstpodstawowywcityZnak">
    <w:name w:val="Tekst podstawowy wcięty Znak"/>
    <w:rsid w:val="006611B2"/>
    <w:rPr>
      <w:sz w:val="24"/>
      <w:szCs w:val="24"/>
    </w:rPr>
  </w:style>
  <w:style w:type="character" w:customStyle="1" w:styleId="Nagwek3Znak">
    <w:name w:val="Nagłówek 3 Znak"/>
    <w:rsid w:val="006611B2"/>
    <w:rPr>
      <w:rFonts w:ascii="Calibri Light" w:eastAsia="Times New Roman" w:hAnsi="Calibri Light" w:cs="Calibri Light"/>
      <w:color w:val="1F3763"/>
      <w:sz w:val="24"/>
      <w:szCs w:val="24"/>
    </w:rPr>
  </w:style>
  <w:style w:type="character" w:customStyle="1" w:styleId="Nierozpoznanawzmianka1">
    <w:name w:val="Nierozpoznana wzmianka1"/>
    <w:rsid w:val="006611B2"/>
    <w:rPr>
      <w:color w:val="605E5C"/>
      <w:shd w:val="clear" w:color="auto" w:fill="E1DFDD"/>
    </w:rPr>
  </w:style>
  <w:style w:type="character" w:customStyle="1" w:styleId="redniasiatka2Znak">
    <w:name w:val="Średnia siatka 2 Znak"/>
    <w:rsid w:val="006611B2"/>
    <w:rPr>
      <w:rFonts w:ascii="Times New Roman" w:hAnsi="Times New Roman" w:cs="Times New Roman"/>
      <w:color w:val="000000"/>
      <w:sz w:val="22"/>
      <w:szCs w:val="22"/>
      <w:lang w:bidi="ar-SA"/>
    </w:rPr>
  </w:style>
  <w:style w:type="character" w:styleId="UyteHipercze">
    <w:name w:val="FollowedHyperlink"/>
    <w:rsid w:val="006611B2"/>
    <w:rPr>
      <w:color w:val="800080"/>
      <w:u w:val="single"/>
    </w:rPr>
  </w:style>
  <w:style w:type="character" w:customStyle="1" w:styleId="Nierozpoznanawzmianka2">
    <w:name w:val="Nierozpoznana wzmianka2"/>
    <w:rsid w:val="006611B2"/>
    <w:rPr>
      <w:color w:val="605E5C"/>
      <w:shd w:val="clear" w:color="auto" w:fill="E1DFDD"/>
    </w:rPr>
  </w:style>
  <w:style w:type="character" w:customStyle="1" w:styleId="Domylnaczcionkaakapitu1">
    <w:name w:val="Domyślna czcionka akapitu1"/>
    <w:rsid w:val="006611B2"/>
  </w:style>
  <w:style w:type="character" w:customStyle="1" w:styleId="Nierozpoznanawzmianka3">
    <w:name w:val="Nierozpoznana wzmianka3"/>
    <w:rsid w:val="006611B2"/>
    <w:rPr>
      <w:color w:val="605E5C"/>
      <w:shd w:val="clear" w:color="auto" w:fill="E1DFDD"/>
    </w:rPr>
  </w:style>
  <w:style w:type="character" w:customStyle="1" w:styleId="Nierozpoznanawzmianka4">
    <w:name w:val="Nierozpoznana wzmianka4"/>
    <w:rsid w:val="006611B2"/>
    <w:rPr>
      <w:color w:val="605E5C"/>
      <w:shd w:val="clear" w:color="auto" w:fill="E1DFDD"/>
    </w:rPr>
  </w:style>
  <w:style w:type="character" w:customStyle="1" w:styleId="ListLabel35">
    <w:name w:val="ListLabel 35"/>
    <w:rsid w:val="006611B2"/>
    <w:rPr>
      <w:rFonts w:cs="Times New Roman"/>
    </w:rPr>
  </w:style>
  <w:style w:type="character" w:styleId="Odwoanieprzypisudolnego">
    <w:name w:val="footnote reference"/>
    <w:rsid w:val="006611B2"/>
    <w:rPr>
      <w:vertAlign w:val="superscript"/>
    </w:rPr>
  </w:style>
  <w:style w:type="character" w:styleId="Odwoanieprzypisukocowego">
    <w:name w:val="endnote reference"/>
    <w:rsid w:val="006611B2"/>
    <w:rPr>
      <w:vertAlign w:val="superscript"/>
    </w:rPr>
  </w:style>
  <w:style w:type="character" w:customStyle="1" w:styleId="Znakiprzypiswkocowych">
    <w:name w:val="Znaki przypisów końcowych"/>
    <w:rsid w:val="006611B2"/>
  </w:style>
  <w:style w:type="paragraph" w:customStyle="1" w:styleId="Nagwek1">
    <w:name w:val="Nagłówek1"/>
    <w:basedOn w:val="Normalny"/>
    <w:next w:val="Tekstpodstawowy"/>
    <w:rsid w:val="006611B2"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kstpodstawowy">
    <w:name w:val="Body Text"/>
    <w:basedOn w:val="Normalny"/>
    <w:rsid w:val="006611B2"/>
    <w:pPr>
      <w:spacing w:line="360" w:lineRule="auto"/>
      <w:jc w:val="both"/>
    </w:pPr>
    <w:rPr>
      <w:rFonts w:ascii="Arial" w:hAnsi="Arial" w:cs="Arial"/>
      <w:b/>
      <w:bCs/>
      <w:sz w:val="20"/>
      <w:szCs w:val="20"/>
    </w:rPr>
  </w:style>
  <w:style w:type="paragraph" w:styleId="Lista">
    <w:name w:val="List"/>
    <w:basedOn w:val="Tekstpodstawowy"/>
    <w:rsid w:val="006611B2"/>
    <w:rPr>
      <w:rFonts w:cs="Lucida Sans"/>
    </w:rPr>
  </w:style>
  <w:style w:type="paragraph" w:styleId="Legenda">
    <w:name w:val="caption"/>
    <w:basedOn w:val="Normalny"/>
    <w:qFormat/>
    <w:rsid w:val="006611B2"/>
    <w:pPr>
      <w:suppressLineNumbers/>
      <w:spacing w:before="120" w:after="120"/>
    </w:pPr>
    <w:rPr>
      <w:rFonts w:cs="Lucida Sans"/>
      <w:i/>
      <w:iCs/>
    </w:rPr>
  </w:style>
  <w:style w:type="paragraph" w:customStyle="1" w:styleId="Indeks">
    <w:name w:val="Indeks"/>
    <w:basedOn w:val="Normalny"/>
    <w:rsid w:val="006611B2"/>
    <w:pPr>
      <w:suppressLineNumbers/>
    </w:pPr>
    <w:rPr>
      <w:rFonts w:cs="Lucida Sans"/>
    </w:rPr>
  </w:style>
  <w:style w:type="paragraph" w:styleId="Bezodstpw">
    <w:name w:val="No Spacing"/>
    <w:uiPriority w:val="99"/>
    <w:qFormat/>
    <w:rsid w:val="006611B2"/>
    <w:pPr>
      <w:suppressAutoHyphens/>
      <w:ind w:left="190" w:hanging="10"/>
      <w:jc w:val="both"/>
      <w:textAlignment w:val="baseline"/>
    </w:pPr>
    <w:rPr>
      <w:rFonts w:eastAsia="Calibri"/>
      <w:color w:val="000000"/>
      <w:sz w:val="22"/>
      <w:lang w:eastAsia="zh-CN"/>
    </w:rPr>
  </w:style>
  <w:style w:type="paragraph" w:styleId="Akapitzlist">
    <w:name w:val="List Paragraph"/>
    <w:aliases w:val="L1,Numerowanie,Akapit z listą5,T_SZ_List Paragraph,normalny tekst,Akapit z listą BS,Kolorowa lista — akcent 11,Colorful List Accent 1,CW_Lista,List Paragraph,Akapit z listą4,Akapit z listą1,Średnia siatka 1 — akcent 21,sw tekst,Obiekt,lp1"/>
    <w:basedOn w:val="Normalny"/>
    <w:uiPriority w:val="34"/>
    <w:qFormat/>
    <w:rsid w:val="006611B2"/>
    <w:pPr>
      <w:ind w:left="720"/>
      <w:contextualSpacing/>
    </w:pPr>
  </w:style>
  <w:style w:type="paragraph" w:customStyle="1" w:styleId="Tekstkomentarza1">
    <w:name w:val="Tekst komentarza1"/>
    <w:basedOn w:val="Normalny"/>
    <w:rsid w:val="006611B2"/>
    <w:rPr>
      <w:sz w:val="20"/>
      <w:szCs w:val="20"/>
    </w:rPr>
  </w:style>
  <w:style w:type="paragraph" w:styleId="Tekstprzypisudolnego">
    <w:name w:val="footnote text"/>
    <w:basedOn w:val="Normalny"/>
    <w:rsid w:val="006611B2"/>
    <w:rPr>
      <w:rFonts w:ascii="Times New Roman" w:hAnsi="Times New Roman"/>
      <w:sz w:val="20"/>
      <w:szCs w:val="20"/>
    </w:rPr>
  </w:style>
  <w:style w:type="paragraph" w:styleId="Tekstdymka">
    <w:name w:val="Balloon Text"/>
    <w:basedOn w:val="Normalny"/>
    <w:rsid w:val="006611B2"/>
    <w:rPr>
      <w:rFonts w:ascii="Times New Roman" w:hAnsi="Times New Roman"/>
      <w:sz w:val="18"/>
      <w:szCs w:val="18"/>
    </w:rPr>
  </w:style>
  <w:style w:type="paragraph" w:customStyle="1" w:styleId="Zwykytekst3">
    <w:name w:val="Zwykły tekst3"/>
    <w:basedOn w:val="Normalny"/>
    <w:rsid w:val="006611B2"/>
    <w:pPr>
      <w:jc w:val="center"/>
    </w:pPr>
    <w:rPr>
      <w:rFonts w:ascii="Courier New" w:eastAsia="Times New Roman" w:hAnsi="Courier New" w:cs="Courier New"/>
      <w:sz w:val="20"/>
      <w:szCs w:val="20"/>
    </w:rPr>
  </w:style>
  <w:style w:type="paragraph" w:customStyle="1" w:styleId="Gwkaistopka">
    <w:name w:val="Główka i stopka"/>
    <w:basedOn w:val="Normalny"/>
    <w:rsid w:val="006611B2"/>
    <w:pPr>
      <w:suppressLineNumbers/>
      <w:tabs>
        <w:tab w:val="center" w:pos="4819"/>
        <w:tab w:val="right" w:pos="9638"/>
      </w:tabs>
    </w:pPr>
  </w:style>
  <w:style w:type="paragraph" w:styleId="Nagwek">
    <w:name w:val="header"/>
    <w:aliases w:val="Nagłówek strony"/>
    <w:basedOn w:val="Normalny"/>
    <w:link w:val="NagwekZnak1"/>
    <w:uiPriority w:val="99"/>
    <w:rsid w:val="006611B2"/>
    <w:rPr>
      <w:sz w:val="20"/>
      <w:szCs w:val="20"/>
    </w:rPr>
  </w:style>
  <w:style w:type="paragraph" w:styleId="Stopka">
    <w:name w:val="footer"/>
    <w:basedOn w:val="Normalny"/>
    <w:rsid w:val="006611B2"/>
    <w:rPr>
      <w:sz w:val="20"/>
      <w:szCs w:val="20"/>
    </w:rPr>
  </w:style>
  <w:style w:type="paragraph" w:styleId="Tematkomentarza">
    <w:name w:val="annotation subject"/>
    <w:basedOn w:val="Tekstkomentarza1"/>
    <w:next w:val="Tekstkomentarza1"/>
    <w:rsid w:val="006611B2"/>
    <w:rPr>
      <w:b/>
      <w:bCs/>
    </w:rPr>
  </w:style>
  <w:style w:type="paragraph" w:styleId="NormalnyWeb">
    <w:name w:val="Normal (Web)"/>
    <w:basedOn w:val="Normalny"/>
    <w:uiPriority w:val="99"/>
    <w:qFormat/>
    <w:rsid w:val="006611B2"/>
    <w:rPr>
      <w:rFonts w:ascii="Times New Roman" w:hAnsi="Times New Roman"/>
    </w:rPr>
  </w:style>
  <w:style w:type="paragraph" w:styleId="Tekstpodstawowywcity">
    <w:name w:val="Body Text Indent"/>
    <w:basedOn w:val="Normalny"/>
    <w:rsid w:val="006611B2"/>
    <w:pPr>
      <w:spacing w:after="120"/>
      <w:ind w:left="283"/>
    </w:pPr>
  </w:style>
  <w:style w:type="paragraph" w:customStyle="1" w:styleId="Normalny1">
    <w:name w:val="Normalny1"/>
    <w:rsid w:val="006611B2"/>
    <w:pPr>
      <w:suppressAutoHyphens/>
      <w:autoSpaceDE w:val="0"/>
      <w:textAlignment w:val="baseline"/>
    </w:pPr>
    <w:rPr>
      <w:rFonts w:ascii="Univers-PL" w:eastAsia="Univers-PL" w:hAnsi="Univers-PL" w:cs="Univers-PL"/>
      <w:sz w:val="19"/>
      <w:szCs w:val="19"/>
      <w:lang w:eastAsia="zh-CN"/>
    </w:rPr>
  </w:style>
  <w:style w:type="paragraph" w:customStyle="1" w:styleId="redniasiatka21">
    <w:name w:val="Średnia siatka 21"/>
    <w:rsid w:val="006611B2"/>
    <w:pPr>
      <w:suppressAutoHyphens/>
      <w:ind w:left="190" w:hanging="10"/>
      <w:jc w:val="both"/>
      <w:textAlignment w:val="baseline"/>
    </w:pPr>
    <w:rPr>
      <w:rFonts w:eastAsia="Calibri"/>
      <w:color w:val="000000"/>
      <w:sz w:val="22"/>
      <w:szCs w:val="22"/>
      <w:lang w:eastAsia="zh-CN"/>
    </w:rPr>
  </w:style>
  <w:style w:type="paragraph" w:customStyle="1" w:styleId="Standarduser">
    <w:name w:val="Standard (user)"/>
    <w:rsid w:val="006611B2"/>
    <w:pPr>
      <w:widowControl w:val="0"/>
      <w:suppressAutoHyphens/>
      <w:textAlignment w:val="baseline"/>
    </w:pPr>
    <w:rPr>
      <w:rFonts w:cs="Arial Unicode MS"/>
      <w:color w:val="000000"/>
      <w:kern w:val="2"/>
      <w:sz w:val="24"/>
      <w:szCs w:val="24"/>
      <w:lang w:val="en-US" w:eastAsia="zh-CN" w:bidi="en-US"/>
    </w:rPr>
  </w:style>
  <w:style w:type="paragraph" w:styleId="Poprawka">
    <w:name w:val="Revision"/>
    <w:rsid w:val="006611B2"/>
    <w:pPr>
      <w:suppressAutoHyphens/>
    </w:pPr>
    <w:rPr>
      <w:rFonts w:ascii="Calibri" w:eastAsia="Calibri" w:hAnsi="Calibri"/>
      <w:sz w:val="24"/>
      <w:szCs w:val="24"/>
      <w:lang w:eastAsia="zh-CN"/>
    </w:rPr>
  </w:style>
  <w:style w:type="paragraph" w:customStyle="1" w:styleId="Zawartotabeli">
    <w:name w:val="Zawartość tabeli"/>
    <w:basedOn w:val="Normalny"/>
    <w:rsid w:val="006611B2"/>
    <w:pPr>
      <w:widowControl w:val="0"/>
      <w:suppressLineNumbers/>
    </w:pPr>
  </w:style>
  <w:style w:type="paragraph" w:customStyle="1" w:styleId="Nagwektabeli">
    <w:name w:val="Nagłówek tabeli"/>
    <w:basedOn w:val="Zawartotabeli"/>
    <w:rsid w:val="006611B2"/>
    <w:pPr>
      <w:jc w:val="center"/>
    </w:pPr>
    <w:rPr>
      <w:b/>
      <w:bCs/>
    </w:rPr>
  </w:style>
  <w:style w:type="table" w:styleId="Tabela-Siatka">
    <w:name w:val="Table Grid"/>
    <w:basedOn w:val="Standardowy"/>
    <w:uiPriority w:val="39"/>
    <w:rsid w:val="005D2E8E"/>
    <w:rPr>
      <w:rFonts w:ascii="Aptos" w:eastAsia="Aptos" w:hAnsi="Aptos"/>
      <w:kern w:val="2"/>
      <w:sz w:val="24"/>
      <w:szCs w:val="24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uiPriority w:val="99"/>
    <w:semiHidden/>
    <w:unhideWhenUsed/>
    <w:rsid w:val="008B1DA5"/>
    <w:rPr>
      <w:sz w:val="16"/>
      <w:szCs w:val="16"/>
    </w:rPr>
  </w:style>
  <w:style w:type="paragraph" w:styleId="Tekstkomentarza">
    <w:name w:val="annotation text"/>
    <w:basedOn w:val="Normalny"/>
    <w:link w:val="TekstkomentarzaZnak1"/>
    <w:uiPriority w:val="99"/>
    <w:unhideWhenUsed/>
    <w:rsid w:val="008B1DA5"/>
    <w:rPr>
      <w:sz w:val="20"/>
      <w:szCs w:val="20"/>
    </w:rPr>
  </w:style>
  <w:style w:type="character" w:customStyle="1" w:styleId="TekstkomentarzaZnak1">
    <w:name w:val="Tekst komentarza Znak1"/>
    <w:link w:val="Tekstkomentarza"/>
    <w:uiPriority w:val="99"/>
    <w:rsid w:val="008B1DA5"/>
    <w:rPr>
      <w:rFonts w:ascii="Calibri" w:eastAsia="Calibri" w:hAnsi="Calibri"/>
      <w:lang w:eastAsia="zh-CN"/>
    </w:rPr>
  </w:style>
  <w:style w:type="character" w:customStyle="1" w:styleId="NagwekZnak1">
    <w:name w:val="Nagłówek Znak1"/>
    <w:aliases w:val="Nagłówek strony Znak"/>
    <w:basedOn w:val="Domylnaczcionkaakapitu"/>
    <w:link w:val="Nagwek"/>
    <w:rsid w:val="001C0F35"/>
    <w:rPr>
      <w:rFonts w:ascii="Calibri" w:eastAsia="Calibri" w:hAnsi="Calibri"/>
      <w:lang w:eastAsia="zh-CN"/>
    </w:rPr>
  </w:style>
  <w:style w:type="character" w:customStyle="1" w:styleId="WW8Num13z4">
    <w:name w:val="WW8Num13z4"/>
    <w:rsid w:val="008E6FA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5</Pages>
  <Words>1125</Words>
  <Characters>6751</Characters>
  <Application>Microsoft Office Word</Application>
  <DocSecurity>0</DocSecurity>
  <Lines>56</Lines>
  <Paragraphs>15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3 do SIWZ</vt:lpstr>
    </vt:vector>
  </TitlesOfParts>
  <Company/>
  <LinksUpToDate>false</LinksUpToDate>
  <CharactersWithSpaces>7861</CharactersWithSpaces>
  <SharedDoc>false</SharedDoc>
  <HLinks>
    <vt:vector size="6" baseType="variant">
      <vt:variant>
        <vt:i4>7995430</vt:i4>
      </vt:variant>
      <vt:variant>
        <vt:i4>0</vt:i4>
      </vt:variant>
      <vt:variant>
        <vt:i4>0</vt:i4>
      </vt:variant>
      <vt:variant>
        <vt:i4>5</vt:i4>
      </vt:variant>
      <vt:variant>
        <vt:lpwstr>https://ckpit.poniatowa.pl/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3 do SIWZ</dc:title>
  <dc:creator>Robert Słowikowski</dc:creator>
  <cp:lastModifiedBy>Kłapeć Anita</cp:lastModifiedBy>
  <cp:revision>6</cp:revision>
  <cp:lastPrinted>2021-06-30T07:43:00Z</cp:lastPrinted>
  <dcterms:created xsi:type="dcterms:W3CDTF">2026-03-03T13:34:00Z</dcterms:created>
  <dcterms:modified xsi:type="dcterms:W3CDTF">2026-08-13T06:27:00Z</dcterms:modified>
</cp:coreProperties>
</file>